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23386" w14:textId="600FF319" w:rsidR="00954CDA" w:rsidRPr="00125CA2" w:rsidRDefault="001C2103" w:rsidP="00421AA9">
      <w:pPr>
        <w:suppressAutoHyphens/>
        <w:spacing w:after="0" w:line="240" w:lineRule="auto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Приложение №</w:t>
      </w:r>
      <w:r w:rsidR="005563B6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4F1F51B4" w14:textId="1370FAE0" w:rsidR="00954CDA" w:rsidRPr="00125CA2" w:rsidRDefault="00421AA9" w:rsidP="00421AA9">
      <w:pPr>
        <w:suppressAutoHyphens/>
        <w:spacing w:after="0" w:line="240" w:lineRule="auto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C95DB8">
        <w:rPr>
          <w:rFonts w:ascii="Times New Roman" w:hAnsi="Times New Roman"/>
          <w:color w:val="000000"/>
          <w:sz w:val="24"/>
          <w:szCs w:val="24"/>
          <w:lang w:bidi="ru-RU"/>
        </w:rPr>
        <w:t>Математика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7F8E4D30" w14:textId="77777777" w:rsidR="005B3236" w:rsidRPr="005B3236" w:rsidRDefault="005B3236" w:rsidP="00C95DB8">
      <w:pPr>
        <w:suppressAutoHyphens/>
        <w:spacing w:after="0" w:line="240" w:lineRule="exact"/>
        <w:ind w:left="5103" w:firstLine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13432B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1A8B195C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58A7B3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526709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BA46A4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B34F019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8EBC5E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814DC9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35EFE8B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E58001A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108A49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39FD33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577611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1E64FB3" w14:textId="77777777" w:rsidR="00B87A5A" w:rsidRPr="00B87A5A" w:rsidRDefault="00B87A5A" w:rsidP="00B87A5A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87A5A">
        <w:rPr>
          <w:rFonts w:ascii="Times New Roman" w:eastAsia="Calibri" w:hAnsi="Times New Roman" w:cs="Times New Roman"/>
          <w:b/>
          <w:sz w:val="28"/>
          <w:szCs w:val="28"/>
        </w:rPr>
        <w:t>ФОНД ОЦЕНОЧНЫХ СРЕДСТВ</w:t>
      </w:r>
    </w:p>
    <w:p w14:paraId="21143224" w14:textId="77777777" w:rsidR="00465F36" w:rsidRDefault="005B3236" w:rsidP="00B87A5A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65F36">
        <w:rPr>
          <w:rFonts w:ascii="Times New Roman" w:eastAsia="Calibri" w:hAnsi="Times New Roman" w:cs="Times New Roman"/>
          <w:b/>
          <w:bCs/>
          <w:sz w:val="28"/>
          <w:szCs w:val="28"/>
        </w:rPr>
        <w:t>по дисциплине</w:t>
      </w:r>
      <w:r w:rsidR="00B8763B" w:rsidRPr="00B8763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D579CE6" w14:textId="556255B3" w:rsidR="005B3236" w:rsidRPr="00B8763B" w:rsidRDefault="00704DCA" w:rsidP="00B87A5A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8763B">
        <w:rPr>
          <w:rFonts w:ascii="Times New Roman" w:eastAsia="Calibri" w:hAnsi="Times New Roman" w:cs="Times New Roman"/>
          <w:sz w:val="28"/>
          <w:szCs w:val="28"/>
        </w:rPr>
        <w:t>«</w:t>
      </w:r>
      <w:r w:rsidR="00465F36" w:rsidRPr="00465F36">
        <w:rPr>
          <w:rFonts w:ascii="Times New Roman" w:hAnsi="Times New Roman"/>
          <w:b/>
          <w:bCs/>
          <w:sz w:val="28"/>
          <w:szCs w:val="28"/>
        </w:rPr>
        <w:t>МАТЕМАТИКА</w:t>
      </w:r>
      <w:r w:rsidRPr="00B8763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52ACF63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0662ECC6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C22194F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331BA13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5BC4498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2A03EF5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89BF845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29062E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82F313A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805AD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829724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911B98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808331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D9BA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6AEA51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4FF3405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D7BA28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B16A81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F3ABFF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BE413B7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77D5464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BF5A96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2A7069ED" w14:textId="465BBD8D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415F6B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359C6198" w14:textId="5FA048EA" w:rsidR="00946C78" w:rsidRDefault="005B3236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DB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9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4"/>
        <w:gridCol w:w="7828"/>
        <w:gridCol w:w="773"/>
      </w:tblGrid>
      <w:tr w:rsidR="00790C8D" w:rsidRPr="0092043F" w14:paraId="4D600F5A" w14:textId="77777777" w:rsidTr="00CC51EA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D8082" w14:textId="77777777" w:rsidR="00790C8D" w:rsidRPr="002661BE" w:rsidRDefault="00790C8D" w:rsidP="00880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58205974"/>
            <w:r w:rsidRPr="002661B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7BE5D" w14:textId="77777777" w:rsidR="00790C8D" w:rsidRPr="002661BE" w:rsidRDefault="00790C8D" w:rsidP="00CC5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EC609" w14:textId="77777777" w:rsidR="00790C8D" w:rsidRPr="002661BE" w:rsidRDefault="00790C8D" w:rsidP="00880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790C8D" w:rsidRPr="0092043F" w14:paraId="27BA381B" w14:textId="77777777" w:rsidTr="00CC51EA">
        <w:trPr>
          <w:trHeight w:val="277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9BF7E" w14:textId="77777777" w:rsidR="00790C8D" w:rsidRPr="002661BE" w:rsidRDefault="00790C8D" w:rsidP="00880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42FC6" w14:textId="799D8C42" w:rsidR="00790C8D" w:rsidRPr="002661BE" w:rsidRDefault="00F53D40" w:rsidP="002661BE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Компетенции, формируемые при изучении дисциплины</w:t>
            </w:r>
            <w:r w:rsidR="00790C8D" w:rsidRPr="002661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98116" w14:textId="067C9F27" w:rsidR="00790C8D" w:rsidRPr="002661BE" w:rsidRDefault="00C046AD" w:rsidP="00CC5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790C8D" w:rsidRPr="0092043F" w14:paraId="12C3195B" w14:textId="77777777" w:rsidTr="00CC51EA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73B40" w14:textId="77777777" w:rsidR="00790C8D" w:rsidRPr="002661BE" w:rsidRDefault="00790C8D" w:rsidP="00880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8DF1D" w14:textId="09178012" w:rsidR="00790C8D" w:rsidRPr="002661BE" w:rsidRDefault="00F53D40" w:rsidP="002661BE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445B5" w14:textId="75F24BCB" w:rsidR="00790C8D" w:rsidRPr="002661BE" w:rsidRDefault="00C046AD" w:rsidP="00CC5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790C8D" w:rsidRPr="0092043F" w14:paraId="6398D87B" w14:textId="77777777" w:rsidTr="00CC51EA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8169" w14:textId="77777777" w:rsidR="00790C8D" w:rsidRPr="002661BE" w:rsidRDefault="00790C8D" w:rsidP="00880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192AE" w14:textId="41844F8D" w:rsidR="00790C8D" w:rsidRPr="002661BE" w:rsidRDefault="00F53D40" w:rsidP="002661BE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4E883" w14:textId="3B56E35C" w:rsidR="00790C8D" w:rsidRPr="002661BE" w:rsidRDefault="00333929" w:rsidP="00CC5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790C8D" w:rsidRPr="0092043F" w14:paraId="21FF43EF" w14:textId="77777777" w:rsidTr="00CC51EA">
        <w:trPr>
          <w:trHeight w:val="10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E04A" w14:textId="77777777" w:rsidR="00790C8D" w:rsidRPr="002661BE" w:rsidRDefault="00790C8D" w:rsidP="00880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A6F84" w14:textId="4DC12798" w:rsidR="00790C8D" w:rsidRPr="002661BE" w:rsidRDefault="00F53D40" w:rsidP="002661BE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505DF" w14:textId="7EEBC915" w:rsidR="00790C8D" w:rsidRPr="002661BE" w:rsidRDefault="00333929" w:rsidP="00CC5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21</w:t>
            </w:r>
          </w:p>
        </w:tc>
      </w:tr>
      <w:tr w:rsidR="00790C8D" w:rsidRPr="0092043F" w14:paraId="0E9DE004" w14:textId="77777777" w:rsidTr="00CC51EA">
        <w:trPr>
          <w:trHeight w:val="48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DEE7B" w14:textId="77777777" w:rsidR="00790C8D" w:rsidRPr="002661BE" w:rsidRDefault="00790C8D" w:rsidP="00880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2C989" w14:textId="008E5735" w:rsidR="00790C8D" w:rsidRPr="002661BE" w:rsidRDefault="00447720" w:rsidP="002661BE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A7957" w14:textId="392B9681" w:rsidR="00790C8D" w:rsidRPr="002661BE" w:rsidRDefault="00C26884" w:rsidP="00CC5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26</w:t>
            </w:r>
          </w:p>
        </w:tc>
      </w:tr>
      <w:tr w:rsidR="00790C8D" w:rsidRPr="0092043F" w14:paraId="25FCDA0A" w14:textId="77777777" w:rsidTr="00CC51EA">
        <w:trPr>
          <w:trHeight w:val="29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7B206" w14:textId="77777777" w:rsidR="00790C8D" w:rsidRPr="002661BE" w:rsidRDefault="00790C8D" w:rsidP="00880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56F57" w14:textId="6AEFF453" w:rsidR="00790C8D" w:rsidRPr="002661BE" w:rsidRDefault="00447720" w:rsidP="002661BE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61BE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D2A4E" w14:textId="047933D6" w:rsidR="00790C8D" w:rsidRPr="002661BE" w:rsidRDefault="00C26884" w:rsidP="00CC5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30</w:t>
            </w:r>
            <w:bookmarkStart w:id="1" w:name="_GoBack"/>
            <w:bookmarkEnd w:id="1"/>
          </w:p>
        </w:tc>
      </w:tr>
      <w:bookmarkEnd w:id="0"/>
    </w:tbl>
    <w:p w14:paraId="231A11BA" w14:textId="67CB6ECB" w:rsidR="00790C8D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66267" w14:textId="11C5F592" w:rsidR="00790C8D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6A8F98" w14:textId="3E53671B" w:rsidR="00790C8D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74F27" w14:textId="77777777" w:rsidR="00790C8D" w:rsidRPr="00C95DB8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82659B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80DCAC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140D31A3" w14:textId="56EDC656" w:rsidR="009968A3" w:rsidRDefault="00D20BF3" w:rsidP="00CC2458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CC2458">
        <w:rPr>
          <w:rFonts w:ascii="Times New Roman" w:hAnsi="Times New Roman"/>
          <w:b/>
          <w:sz w:val="24"/>
          <w:szCs w:val="24"/>
        </w:rPr>
        <w:lastRenderedPageBreak/>
        <w:t>КОМПЕТЕНЦИИ, ФОРМИРУЕМЫЕ ПРИ ИЗУЧЕНИИ ДИСЦИПЛИНЫ</w:t>
      </w:r>
    </w:p>
    <w:p w14:paraId="7ADEA2B0" w14:textId="77777777" w:rsidR="00CC2458" w:rsidRPr="00CC2458" w:rsidRDefault="00CC2458" w:rsidP="00CC2458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14:paraId="5935E632" w14:textId="057B2044" w:rsidR="009968A3" w:rsidRPr="00694182" w:rsidRDefault="00694182" w:rsidP="00DA2816">
      <w:pPr>
        <w:spacing w:after="0" w:line="240" w:lineRule="auto"/>
        <w:ind w:left="1134" w:hanging="1134"/>
        <w:jc w:val="both"/>
        <w:rPr>
          <w:rFonts w:ascii="Times New Roman" w:hAnsi="Times New Roman"/>
          <w:sz w:val="28"/>
          <w:szCs w:val="28"/>
        </w:rPr>
      </w:pPr>
      <w:bookmarkStart w:id="2" w:name="_Hlk158206516"/>
      <w:r w:rsidRPr="00CC2458">
        <w:rPr>
          <w:rFonts w:ascii="Times New Roman" w:hAnsi="Times New Roman"/>
          <w:b/>
          <w:bCs/>
          <w:sz w:val="24"/>
          <w:szCs w:val="24"/>
        </w:rPr>
        <w:t>ОПК-3</w:t>
      </w:r>
      <w:r w:rsidR="009968A3" w:rsidRPr="00CC2458">
        <w:rPr>
          <w:rFonts w:ascii="Times New Roman" w:hAnsi="Times New Roman"/>
          <w:b/>
          <w:bCs/>
          <w:sz w:val="24"/>
          <w:szCs w:val="24"/>
        </w:rPr>
        <w:t>.</w:t>
      </w:r>
      <w:r w:rsidR="009968A3" w:rsidRPr="00694182">
        <w:rPr>
          <w:rFonts w:ascii="Times New Roman" w:hAnsi="Times New Roman"/>
          <w:sz w:val="28"/>
          <w:szCs w:val="28"/>
        </w:rPr>
        <w:t xml:space="preserve"> </w:t>
      </w:r>
      <w:r w:rsidRPr="00694182">
        <w:rPr>
          <w:rFonts w:ascii="Times New Roman" w:hAnsi="Times New Roman" w:cs="Times New Roman"/>
          <w:sz w:val="28"/>
          <w:szCs w:val="28"/>
        </w:rPr>
        <w:t>Способен 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задач.</w:t>
      </w:r>
    </w:p>
    <w:p w14:paraId="70DFA941" w14:textId="2222A27C" w:rsidR="009968A3" w:rsidRPr="007A1C10" w:rsidRDefault="009968A3" w:rsidP="009968A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bookmarkEnd w:id="2"/>
    <w:p w14:paraId="44B5193D" w14:textId="2217A887" w:rsidR="00266079" w:rsidRPr="00266079" w:rsidRDefault="00266079" w:rsidP="00266079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266079">
        <w:rPr>
          <w:rFonts w:ascii="Times New Roman" w:hAnsi="Times New Roman" w:cs="Times New Roman"/>
          <w:b/>
          <w:sz w:val="24"/>
          <w:szCs w:val="24"/>
        </w:rPr>
        <w:t>ИНДИКАТОРЫ ДОСТИЖЕНИЯ КОМПЕТЕНЦИЙ С УКАЗАНИЕМ СРЕДСТВ ОЦЕНИВАНИЯ РЕЗУЛЬТАТОВ ОБУЧЕНИЯ</w:t>
      </w:r>
      <w:r w:rsidRPr="00266079">
        <w:rPr>
          <w:rFonts w:ascii="Times New Roman" w:hAnsi="Times New Roman"/>
          <w:b/>
          <w:sz w:val="24"/>
          <w:szCs w:val="24"/>
        </w:rPr>
        <w:t xml:space="preserve"> </w:t>
      </w:r>
    </w:p>
    <w:p w14:paraId="3696218F" w14:textId="77777777" w:rsidR="00266079" w:rsidRPr="00266079" w:rsidRDefault="00266079" w:rsidP="00266079">
      <w:pPr>
        <w:pStyle w:val="a3"/>
        <w:tabs>
          <w:tab w:val="left" w:pos="0"/>
        </w:tabs>
        <w:spacing w:after="0" w:line="24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9926" w:type="dxa"/>
        <w:tblInd w:w="-176" w:type="dxa"/>
        <w:tblLook w:val="04A0" w:firstRow="1" w:lastRow="0" w:firstColumn="1" w:lastColumn="0" w:noHBand="0" w:noVBand="1"/>
      </w:tblPr>
      <w:tblGrid>
        <w:gridCol w:w="2182"/>
        <w:gridCol w:w="5190"/>
        <w:gridCol w:w="2554"/>
      </w:tblGrid>
      <w:tr w:rsidR="00266079" w:rsidRPr="009968A3" w14:paraId="3C39AA53" w14:textId="77777777" w:rsidTr="00266079">
        <w:tc>
          <w:tcPr>
            <w:tcW w:w="2182" w:type="dxa"/>
            <w:vAlign w:val="center"/>
          </w:tcPr>
          <w:p w14:paraId="686DCE49" w14:textId="2AEEDA1C" w:rsidR="00266079" w:rsidRPr="00D46845" w:rsidRDefault="00266079" w:rsidP="0026607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D46845">
              <w:rPr>
                <w:rFonts w:ascii="Times New Roman" w:hAnsi="Times New Roman" w:cs="Times New Roman"/>
                <w:b/>
              </w:rPr>
              <w:t>Коды и наименование формируемых компетенций</w:t>
            </w:r>
          </w:p>
        </w:tc>
        <w:tc>
          <w:tcPr>
            <w:tcW w:w="5190" w:type="dxa"/>
            <w:vAlign w:val="center"/>
          </w:tcPr>
          <w:p w14:paraId="578FBC4E" w14:textId="2C0F160B" w:rsidR="00266079" w:rsidRPr="00266079" w:rsidRDefault="00266079" w:rsidP="00266079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079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достижения компетенций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037EADB" w14:textId="77777777" w:rsidR="00266079" w:rsidRPr="00D46845" w:rsidRDefault="00266079" w:rsidP="0026607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D46845">
              <w:rPr>
                <w:rFonts w:ascii="Times New Roman" w:hAnsi="Times New Roman" w:cs="Times New Roman"/>
                <w:b/>
              </w:rPr>
              <w:t>Оценочные средства</w:t>
            </w:r>
          </w:p>
        </w:tc>
      </w:tr>
      <w:tr w:rsidR="00266079" w:rsidRPr="009968A3" w14:paraId="120310E0" w14:textId="77777777" w:rsidTr="00266079">
        <w:trPr>
          <w:trHeight w:val="1881"/>
        </w:trPr>
        <w:tc>
          <w:tcPr>
            <w:tcW w:w="2182" w:type="dxa"/>
            <w:vMerge w:val="restart"/>
          </w:tcPr>
          <w:p w14:paraId="17284DAB" w14:textId="77777777" w:rsidR="00266079" w:rsidRDefault="00266079" w:rsidP="00266079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6C03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</w:p>
          <w:p w14:paraId="67F50A71" w14:textId="0B1747C0" w:rsidR="00266079" w:rsidRPr="000B6C03" w:rsidRDefault="00266079" w:rsidP="0026607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6C03">
              <w:rPr>
                <w:rFonts w:ascii="Times New Roman" w:hAnsi="Times New Roman" w:cs="Times New Roman"/>
                <w:sz w:val="24"/>
                <w:szCs w:val="24"/>
              </w:rPr>
              <w:t>Способен 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задач.</w:t>
            </w:r>
          </w:p>
        </w:tc>
        <w:tc>
          <w:tcPr>
            <w:tcW w:w="5190" w:type="dxa"/>
          </w:tcPr>
          <w:p w14:paraId="602C6AD7" w14:textId="59CD6F13" w:rsidR="00266079" w:rsidRPr="00266079" w:rsidRDefault="00266079" w:rsidP="00266079">
            <w:pPr>
              <w:pStyle w:val="a3"/>
              <w:spacing w:line="260" w:lineRule="exact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6607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26607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математические и статистические методы, стандартные статистические пакеты для обработки данных </w:t>
            </w:r>
          </w:p>
        </w:tc>
        <w:tc>
          <w:tcPr>
            <w:tcW w:w="2554" w:type="dxa"/>
            <w:shd w:val="clear" w:color="auto" w:fill="auto"/>
          </w:tcPr>
          <w:p w14:paraId="65AE6D75" w14:textId="62490110" w:rsidR="00266079" w:rsidRPr="00266079" w:rsidRDefault="00266079" w:rsidP="00266079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60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26607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FAA1C3C" w14:textId="77777777" w:rsidR="00266079" w:rsidRPr="00266079" w:rsidRDefault="00266079" w:rsidP="00266079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6607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5503C896" w14:textId="77777777" w:rsidR="00266079" w:rsidRDefault="00266079" w:rsidP="00266079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6607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р нескольких вариантов ответов</w:t>
            </w:r>
          </w:p>
          <w:p w14:paraId="230BAD46" w14:textId="3B01F43E" w:rsidR="00266079" w:rsidRPr="00266079" w:rsidRDefault="00266079" w:rsidP="00266079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079" w:rsidRPr="009968A3" w14:paraId="400EA5FB" w14:textId="77777777" w:rsidTr="00266079">
        <w:trPr>
          <w:trHeight w:val="2069"/>
        </w:trPr>
        <w:tc>
          <w:tcPr>
            <w:tcW w:w="2182" w:type="dxa"/>
            <w:vMerge/>
          </w:tcPr>
          <w:p w14:paraId="0674A5FF" w14:textId="77777777" w:rsidR="00266079" w:rsidRPr="000B6C03" w:rsidRDefault="00266079" w:rsidP="00266079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90" w:type="dxa"/>
          </w:tcPr>
          <w:p w14:paraId="4410EE12" w14:textId="3AE82637" w:rsidR="00266079" w:rsidRPr="00266079" w:rsidRDefault="00266079" w:rsidP="00266079">
            <w:pPr>
              <w:pStyle w:val="a3"/>
              <w:spacing w:line="260" w:lineRule="exact"/>
              <w:ind w:left="236" w:hanging="23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660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266079">
              <w:rPr>
                <w:rFonts w:ascii="Times New Roman" w:hAnsi="Times New Roman" w:cs="Times New Roman"/>
                <w:sz w:val="24"/>
                <w:szCs w:val="24"/>
              </w:rPr>
              <w:t>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задач.</w:t>
            </w:r>
          </w:p>
        </w:tc>
        <w:tc>
          <w:tcPr>
            <w:tcW w:w="2554" w:type="dxa"/>
            <w:shd w:val="clear" w:color="auto" w:fill="auto"/>
          </w:tcPr>
          <w:p w14:paraId="34094280" w14:textId="071D960C" w:rsidR="00266079" w:rsidRPr="00266079" w:rsidRDefault="00266079" w:rsidP="00266079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607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26607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2A3849C6" w14:textId="333BBA17" w:rsidR="00266079" w:rsidRPr="00266079" w:rsidRDefault="00266079" w:rsidP="00266079">
            <w:pPr>
              <w:ind w:left="2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26607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26607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  <w:p w14:paraId="5889F87D" w14:textId="68BA75BA" w:rsidR="00266079" w:rsidRPr="00266079" w:rsidRDefault="00266079" w:rsidP="00266079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66079" w:rsidRPr="009968A3" w14:paraId="21FF7440" w14:textId="77777777" w:rsidTr="00266079">
        <w:trPr>
          <w:trHeight w:val="1406"/>
        </w:trPr>
        <w:tc>
          <w:tcPr>
            <w:tcW w:w="2182" w:type="dxa"/>
            <w:vMerge/>
          </w:tcPr>
          <w:p w14:paraId="0F811CBF" w14:textId="77777777" w:rsidR="00266079" w:rsidRPr="000B6C03" w:rsidRDefault="00266079" w:rsidP="00266079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90" w:type="dxa"/>
          </w:tcPr>
          <w:p w14:paraId="67389018" w14:textId="428DDB70" w:rsidR="00266079" w:rsidRPr="00266079" w:rsidRDefault="00266079" w:rsidP="00266079">
            <w:pPr>
              <w:pStyle w:val="a3"/>
              <w:ind w:left="17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607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</w:t>
            </w:r>
            <w:r w:rsidRPr="00266079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применения основных математических и статистических методов, стандартных статистических пакетов для обработки данных, полученных при решении профессиональных задач</w:t>
            </w:r>
          </w:p>
        </w:tc>
        <w:tc>
          <w:tcPr>
            <w:tcW w:w="2554" w:type="dxa"/>
            <w:shd w:val="clear" w:color="auto" w:fill="auto"/>
          </w:tcPr>
          <w:p w14:paraId="6D63C6C6" w14:textId="4F129B1A" w:rsidR="00266079" w:rsidRPr="00266079" w:rsidRDefault="00266079" w:rsidP="00266079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60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2660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  <w:p w14:paraId="7FFCD835" w14:textId="77777777" w:rsidR="00266079" w:rsidRPr="00266079" w:rsidRDefault="00266079" w:rsidP="00266079">
            <w:pPr>
              <w:ind w:left="2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47159682" w14:textId="6441EB2C" w:rsidR="009968A3" w:rsidRDefault="009968A3" w:rsidP="009968A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212153A" w14:textId="1EEFC92A" w:rsidR="00447720" w:rsidRDefault="00447720" w:rsidP="00266079">
      <w:pPr>
        <w:pStyle w:val="a3"/>
        <w:numPr>
          <w:ilvl w:val="0"/>
          <w:numId w:val="9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266079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700505AE" w14:textId="77777777" w:rsidR="00266079" w:rsidRPr="00266079" w:rsidRDefault="00266079" w:rsidP="00266079">
      <w:pPr>
        <w:pStyle w:val="a3"/>
        <w:spacing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B4588" w14:textId="77777777" w:rsidR="007A1C10" w:rsidRDefault="006861C4" w:rsidP="00266079">
      <w:pPr>
        <w:pStyle w:val="a3"/>
        <w:spacing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7A1C10" w:rsidSect="00D95CB3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51F66827" w14:textId="4FC3757F" w:rsidR="007A1C10" w:rsidRDefault="007A1C10" w:rsidP="00266079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</w:t>
      </w:r>
      <w:r>
        <w:rPr>
          <w:rFonts w:ascii="Times New Roman" w:eastAsia="Calibri" w:hAnsi="Times New Roman" w:cs="Times New Roman"/>
          <w:b/>
        </w:rPr>
        <w:t>МАТАМАТИКА</w:t>
      </w:r>
      <w:r w:rsidRPr="00B33159">
        <w:rPr>
          <w:rFonts w:ascii="Times New Roman" w:eastAsia="Calibri" w:hAnsi="Times New Roman" w:cs="Times New Roman"/>
          <w:b/>
        </w:rPr>
        <w:t>»</w:t>
      </w:r>
    </w:p>
    <w:p w14:paraId="187F6407" w14:textId="77777777" w:rsidR="00266079" w:rsidRPr="00B33159" w:rsidRDefault="00266079" w:rsidP="00266079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21"/>
        <w:tblW w:w="14992" w:type="dxa"/>
        <w:tblLayout w:type="fixed"/>
        <w:tblLook w:val="04A0" w:firstRow="1" w:lastRow="0" w:firstColumn="1" w:lastColumn="0" w:noHBand="0" w:noVBand="1"/>
      </w:tblPr>
      <w:tblGrid>
        <w:gridCol w:w="559"/>
        <w:gridCol w:w="3830"/>
        <w:gridCol w:w="963"/>
        <w:gridCol w:w="1701"/>
        <w:gridCol w:w="1844"/>
        <w:gridCol w:w="1559"/>
        <w:gridCol w:w="1701"/>
        <w:gridCol w:w="2835"/>
      </w:tblGrid>
      <w:tr w:rsidR="00415F6B" w:rsidRPr="00B33159" w14:paraId="0146E04F" w14:textId="77777777" w:rsidTr="00415F6B">
        <w:trPr>
          <w:trHeight w:val="294"/>
        </w:trPr>
        <w:tc>
          <w:tcPr>
            <w:tcW w:w="559" w:type="dxa"/>
            <w:vMerge w:val="restart"/>
          </w:tcPr>
          <w:p w14:paraId="7506823F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15BFA22D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73BD526A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410FA3F2" w14:textId="77777777" w:rsidR="00415F6B" w:rsidRPr="00B33159" w:rsidRDefault="00415F6B" w:rsidP="008803F3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640" w:type="dxa"/>
            <w:gridSpan w:val="5"/>
          </w:tcPr>
          <w:p w14:paraId="10114313" w14:textId="5895A054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ланируемые результаты обучения</w:t>
            </w:r>
          </w:p>
        </w:tc>
      </w:tr>
      <w:tr w:rsidR="00415F6B" w:rsidRPr="00B33159" w14:paraId="39D76F8C" w14:textId="77777777" w:rsidTr="00DA59B7">
        <w:tc>
          <w:tcPr>
            <w:tcW w:w="559" w:type="dxa"/>
            <w:vMerge/>
          </w:tcPr>
          <w:p w14:paraId="55D25D8C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025BA499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10C621CE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5" w:type="dxa"/>
            <w:gridSpan w:val="2"/>
          </w:tcPr>
          <w:p w14:paraId="1C0B935D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3260" w:type="dxa"/>
            <w:gridSpan w:val="2"/>
          </w:tcPr>
          <w:p w14:paraId="032111C2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835" w:type="dxa"/>
          </w:tcPr>
          <w:p w14:paraId="26B2F115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</w:tr>
      <w:tr w:rsidR="00415F6B" w:rsidRPr="00B33159" w14:paraId="4404ABA2" w14:textId="77777777" w:rsidTr="00DA59B7">
        <w:trPr>
          <w:trHeight w:val="269"/>
        </w:trPr>
        <w:tc>
          <w:tcPr>
            <w:tcW w:w="559" w:type="dxa"/>
            <w:vMerge/>
          </w:tcPr>
          <w:p w14:paraId="18DF3231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45953D98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0968C81D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5" w:type="dxa"/>
            <w:gridSpan w:val="2"/>
          </w:tcPr>
          <w:p w14:paraId="0874E730" w14:textId="4F577483" w:rsidR="00415F6B" w:rsidRPr="008546FA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 </w:t>
            </w: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основные определения, формулы и теоремы высшей математики, математическую символику;</w:t>
            </w:r>
          </w:p>
          <w:p w14:paraId="07D5E040" w14:textId="3ADACB7C" w:rsidR="00415F6B" w:rsidRPr="008546FA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основные понятия и методы математического анализа, линейной алгебры, дифференциальных уравнений теории вероятности, математической статистики, теории случайных процессов;</w:t>
            </w:r>
          </w:p>
          <w:p w14:paraId="3308B97D" w14:textId="30ADCE4E" w:rsidR="00415F6B" w:rsidRPr="008546FA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способы применения математических знаний при решении профессиональных задач;</w:t>
            </w:r>
          </w:p>
          <w:p w14:paraId="6F52847E" w14:textId="5D675BD8" w:rsidR="00415F6B" w:rsidRPr="008546FA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порядок применения прикладного программного обеспечения при решении задач.</w:t>
            </w:r>
          </w:p>
        </w:tc>
        <w:tc>
          <w:tcPr>
            <w:tcW w:w="3260" w:type="dxa"/>
            <w:gridSpan w:val="2"/>
          </w:tcPr>
          <w:p w14:paraId="6F5A4122" w14:textId="5356EC66" w:rsidR="00415F6B" w:rsidRPr="008546FA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формулировать и оперировать основными определениями, формулами и теоремами высшей математики, для решения задач;</w:t>
            </w:r>
          </w:p>
          <w:p w14:paraId="7481B301" w14:textId="50D20A28" w:rsidR="00415F6B" w:rsidRPr="008546FA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применять основные понятия и методы математического анализа, линейной алгебры, дифференциальных уравнений теории вероятности, математической статистики, теории случайных процессов;</w:t>
            </w:r>
          </w:p>
          <w:p w14:paraId="2EBD1EBB" w14:textId="39AB5C0C" w:rsidR="00415F6B" w:rsidRPr="008546FA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применять математические знания при решении профессиональных задач;</w:t>
            </w:r>
          </w:p>
          <w:p w14:paraId="5296FD10" w14:textId="07ECDDF3" w:rsidR="00415F6B" w:rsidRPr="00B33159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8546FA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применять прикладное программного обеспечения при решении задач.</w:t>
            </w:r>
          </w:p>
        </w:tc>
        <w:tc>
          <w:tcPr>
            <w:tcW w:w="2835" w:type="dxa"/>
          </w:tcPr>
          <w:p w14:paraId="19074915" w14:textId="252A561E" w:rsidR="00415F6B" w:rsidRPr="00964C5F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964C5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964C5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основными определениями, формулами и теоремами высшей математики;</w:t>
            </w:r>
          </w:p>
          <w:p w14:paraId="478B7901" w14:textId="1AEBBD3C" w:rsidR="00415F6B" w:rsidRPr="00964C5F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964C5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964C5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основные понятиями и методами математического анализа, линейной алгебры, дифференциальных уравнений теории вероятности, математической статистики, теории случайных процессов;</w:t>
            </w:r>
          </w:p>
          <w:p w14:paraId="4CADF50D" w14:textId="5CC7AB1D" w:rsidR="00415F6B" w:rsidRPr="00964C5F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964C5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964C5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математическими знаниями при решении профессиональных задач;</w:t>
            </w:r>
          </w:p>
          <w:p w14:paraId="4B6A31C8" w14:textId="58F7F170" w:rsidR="00415F6B" w:rsidRPr="00B33159" w:rsidRDefault="00415F6B" w:rsidP="00964C5F">
            <w:pPr>
              <w:ind w:left="85" w:hanging="85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964C5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 </w:t>
            </w:r>
            <w:r w:rsidRPr="00964C5F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навыками работы с прикладным программным обеспечением при решении задач.</w:t>
            </w:r>
          </w:p>
        </w:tc>
      </w:tr>
      <w:tr w:rsidR="00415F6B" w:rsidRPr="00B33159" w14:paraId="67823EFB" w14:textId="77777777" w:rsidTr="00DA59B7">
        <w:trPr>
          <w:trHeight w:val="455"/>
        </w:trPr>
        <w:tc>
          <w:tcPr>
            <w:tcW w:w="559" w:type="dxa"/>
            <w:vMerge/>
          </w:tcPr>
          <w:p w14:paraId="023947DD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A868CE0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46D751EE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5" w:type="dxa"/>
            <w:gridSpan w:val="2"/>
          </w:tcPr>
          <w:p w14:paraId="129C38E7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446B611B" w14:textId="0E3FAF04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559" w:type="dxa"/>
          </w:tcPr>
          <w:p w14:paraId="66790F9D" w14:textId="77777777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1701" w:type="dxa"/>
          </w:tcPr>
          <w:p w14:paraId="38C327EE" w14:textId="5A415D07" w:rsidR="00415F6B" w:rsidRPr="00B33159" w:rsidRDefault="00415F6B" w:rsidP="00300F4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835" w:type="dxa"/>
          </w:tcPr>
          <w:p w14:paraId="4D58ECD3" w14:textId="54937A2E" w:rsidR="00415F6B" w:rsidRPr="00B33159" w:rsidRDefault="00415F6B" w:rsidP="008803F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415F6B" w:rsidRPr="00B33159" w14:paraId="15C5F940" w14:textId="77777777" w:rsidTr="00415F6B">
        <w:trPr>
          <w:cantSplit/>
          <w:trHeight w:val="940"/>
        </w:trPr>
        <w:tc>
          <w:tcPr>
            <w:tcW w:w="559" w:type="dxa"/>
            <w:vMerge/>
          </w:tcPr>
          <w:p w14:paraId="0AB70558" w14:textId="77777777" w:rsidR="00415F6B" w:rsidRPr="00B33159" w:rsidRDefault="00415F6B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2A54B27F" w14:textId="77777777" w:rsidR="00415F6B" w:rsidRPr="00B33159" w:rsidRDefault="00415F6B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0E508E74" w14:textId="77777777" w:rsidR="00415F6B" w:rsidRPr="00B33159" w:rsidRDefault="00415F6B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14:paraId="4375A339" w14:textId="77777777" w:rsidR="00415F6B" w:rsidRPr="009A1A8E" w:rsidRDefault="00415F6B" w:rsidP="004B06A4">
            <w:pPr>
              <w:ind w:left="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одного правильного варианта ответа</w:t>
            </w:r>
          </w:p>
        </w:tc>
        <w:tc>
          <w:tcPr>
            <w:tcW w:w="1844" w:type="dxa"/>
          </w:tcPr>
          <w:p w14:paraId="0EFF9E2D" w14:textId="0917B53D" w:rsidR="00415F6B" w:rsidRPr="009A1A8E" w:rsidRDefault="00415F6B" w:rsidP="004B06A4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нескольких вариантов ответов</w:t>
            </w:r>
          </w:p>
        </w:tc>
        <w:tc>
          <w:tcPr>
            <w:tcW w:w="1559" w:type="dxa"/>
          </w:tcPr>
          <w:p w14:paraId="7F63EEF9" w14:textId="77777777" w:rsidR="00415F6B" w:rsidRPr="009A1A8E" w:rsidRDefault="00415F6B" w:rsidP="00300F43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установление соответствий</w:t>
            </w:r>
          </w:p>
          <w:p w14:paraId="37D3C35D" w14:textId="77777777" w:rsidR="00415F6B" w:rsidRPr="009A1A8E" w:rsidRDefault="00415F6B" w:rsidP="00300F4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DD6635" w14:textId="2BE33551" w:rsidR="00415F6B" w:rsidRPr="009A1A8E" w:rsidRDefault="00415F6B" w:rsidP="004B06A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Дополнение к контексту / ввод правильного ответа</w:t>
            </w:r>
          </w:p>
        </w:tc>
        <w:tc>
          <w:tcPr>
            <w:tcW w:w="2835" w:type="dxa"/>
          </w:tcPr>
          <w:p w14:paraId="51FA98D5" w14:textId="73915E59" w:rsidR="00415F6B" w:rsidRPr="009A1A8E" w:rsidRDefault="00415F6B" w:rsidP="00300F43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1A8E">
              <w:rPr>
                <w:rFonts w:ascii="Times New Roman" w:eastAsia="Calibri" w:hAnsi="Times New Roman" w:cs="Times New Roman"/>
                <w:sz w:val="20"/>
                <w:szCs w:val="20"/>
              </w:rPr>
              <w:t>Задания с развернутым ответом</w:t>
            </w:r>
          </w:p>
        </w:tc>
      </w:tr>
      <w:tr w:rsidR="00415F6B" w:rsidRPr="00B33159" w14:paraId="2EB6B616" w14:textId="77777777" w:rsidTr="008803F3">
        <w:trPr>
          <w:cantSplit/>
          <w:trHeight w:val="70"/>
        </w:trPr>
        <w:tc>
          <w:tcPr>
            <w:tcW w:w="559" w:type="dxa"/>
            <w:vMerge/>
          </w:tcPr>
          <w:p w14:paraId="2D68F2D9" w14:textId="77777777" w:rsidR="00415F6B" w:rsidRDefault="00415F6B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2E392D53" w14:textId="77777777" w:rsidR="00415F6B" w:rsidRPr="008546FA" w:rsidRDefault="00415F6B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628C8F5C" w14:textId="77777777" w:rsidR="00415F6B" w:rsidRDefault="00415F6B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40" w:type="dxa"/>
            <w:gridSpan w:val="5"/>
          </w:tcPr>
          <w:p w14:paraId="0F3CE8AC" w14:textId="3ABB29EF" w:rsidR="00415F6B" w:rsidRPr="00415F6B" w:rsidRDefault="00415F6B" w:rsidP="00300F4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5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4B06A4" w:rsidRPr="00B33159" w14:paraId="65C90BEE" w14:textId="77777777" w:rsidTr="00DA59B7">
        <w:trPr>
          <w:cantSplit/>
          <w:trHeight w:val="70"/>
        </w:trPr>
        <w:tc>
          <w:tcPr>
            <w:tcW w:w="559" w:type="dxa"/>
          </w:tcPr>
          <w:p w14:paraId="66F7C5DE" w14:textId="2656084C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0" w:type="dxa"/>
          </w:tcPr>
          <w:p w14:paraId="4A6EC9A3" w14:textId="0989C37A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6FA">
              <w:rPr>
                <w:rFonts w:ascii="Times New Roman" w:eastAsia="Calibri" w:hAnsi="Times New Roman" w:cs="Times New Roman"/>
                <w:sz w:val="24"/>
                <w:szCs w:val="24"/>
              </w:rPr>
              <w:t>Числа, функции и графики</w:t>
            </w:r>
          </w:p>
        </w:tc>
        <w:tc>
          <w:tcPr>
            <w:tcW w:w="963" w:type="dxa"/>
          </w:tcPr>
          <w:p w14:paraId="173A52F3" w14:textId="6E7DD770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338CFADC" w14:textId="16FB88E9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9CDF4A2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0E758493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14:paraId="726A6787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14:paraId="3B98540F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  <w:p w14:paraId="4280A7CF" w14:textId="2D2B399A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844" w:type="dxa"/>
          </w:tcPr>
          <w:p w14:paraId="1AC16CFC" w14:textId="77777777" w:rsidR="004B06A4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1.7</w:t>
            </w:r>
          </w:p>
          <w:p w14:paraId="7272B15B" w14:textId="097EBB32" w:rsidR="004B06A4" w:rsidRPr="00B33159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559" w:type="dxa"/>
          </w:tcPr>
          <w:p w14:paraId="350AE3D3" w14:textId="11C986F5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7DD2E18D" w14:textId="77777777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124843" w14:textId="77777777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636ADB53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156CE6B5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1.12</w:t>
            </w:r>
          </w:p>
          <w:p w14:paraId="0DDB6248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1.13</w:t>
            </w:r>
          </w:p>
          <w:p w14:paraId="3456244C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1.14</w:t>
            </w:r>
          </w:p>
          <w:p w14:paraId="3A595BB2" w14:textId="67BB3DAA" w:rsidR="004B06A4" w:rsidRDefault="004B06A4" w:rsidP="00300F43">
            <w:pPr>
              <w:ind w:lef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1.15</w:t>
            </w:r>
          </w:p>
          <w:p w14:paraId="15F6DBC2" w14:textId="77777777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23DE81" w14:textId="07DF20B8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611BAD23" w14:textId="525F9AF0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7DCE1358" w14:textId="6124A5A3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6A4" w:rsidRPr="00B33159" w14:paraId="1C762C26" w14:textId="77777777" w:rsidTr="00DA59B7">
        <w:trPr>
          <w:cantSplit/>
          <w:trHeight w:val="163"/>
        </w:trPr>
        <w:tc>
          <w:tcPr>
            <w:tcW w:w="559" w:type="dxa"/>
          </w:tcPr>
          <w:p w14:paraId="6CDB9821" w14:textId="1E01C5E5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0" w:type="dxa"/>
          </w:tcPr>
          <w:p w14:paraId="3F680EB1" w14:textId="74AC0C8B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6FA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963" w:type="dxa"/>
          </w:tcPr>
          <w:p w14:paraId="16087AF0" w14:textId="6E7F1E82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5E610C79" w14:textId="77777777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4C285C24" w14:textId="77777777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725AB8FC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  <w:p w14:paraId="40935381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  <w:p w14:paraId="5B2144A2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  <w:p w14:paraId="4363B748" w14:textId="623A2E5D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844" w:type="dxa"/>
          </w:tcPr>
          <w:p w14:paraId="3AC1763C" w14:textId="77777777" w:rsidR="004B06A4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2.7</w:t>
            </w:r>
          </w:p>
          <w:p w14:paraId="0887DBA6" w14:textId="2AE19E8F" w:rsidR="004B06A4" w:rsidRPr="00B33159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559" w:type="dxa"/>
          </w:tcPr>
          <w:p w14:paraId="5F023570" w14:textId="3EEF9406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1C26D7E3" w14:textId="77777777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1934ED51" w14:textId="77777777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2.11</w:t>
            </w:r>
          </w:p>
          <w:p w14:paraId="1E810BB4" w14:textId="77777777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2.12</w:t>
            </w:r>
          </w:p>
          <w:p w14:paraId="57AAB29C" w14:textId="77777777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2.13</w:t>
            </w:r>
          </w:p>
          <w:p w14:paraId="4A92E9AE" w14:textId="77777777" w:rsidR="004B06A4" w:rsidRPr="00B33159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2.14</w:t>
            </w:r>
          </w:p>
          <w:p w14:paraId="4BA221FA" w14:textId="77777777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C8E420" w14:textId="223E507A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14:paraId="1FE482AF" w14:textId="1302DFF4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B06A4" w:rsidRPr="00B33159" w14:paraId="68F81CAF" w14:textId="77777777" w:rsidTr="00DA59B7">
        <w:trPr>
          <w:cantSplit/>
          <w:trHeight w:val="163"/>
        </w:trPr>
        <w:tc>
          <w:tcPr>
            <w:tcW w:w="559" w:type="dxa"/>
          </w:tcPr>
          <w:p w14:paraId="7C886699" w14:textId="52FA4100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30" w:type="dxa"/>
          </w:tcPr>
          <w:p w14:paraId="17D4EFA6" w14:textId="4AC9C9E8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6FA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математического анализа</w:t>
            </w:r>
          </w:p>
        </w:tc>
        <w:tc>
          <w:tcPr>
            <w:tcW w:w="963" w:type="dxa"/>
          </w:tcPr>
          <w:p w14:paraId="5EFA74B7" w14:textId="15FD2B9C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495C8046" w14:textId="3CE6EE0C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CB1D791" w14:textId="7E1A164C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12C18C0C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191AA0CA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14:paraId="29AF0F18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  <w:p w14:paraId="4DA7C338" w14:textId="153B1C14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844" w:type="dxa"/>
          </w:tcPr>
          <w:p w14:paraId="0E7651BA" w14:textId="77777777" w:rsidR="004B06A4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6CEA587F" w14:textId="6C2A0597" w:rsidR="004B06A4" w:rsidRPr="00B33159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1559" w:type="dxa"/>
          </w:tcPr>
          <w:p w14:paraId="75520249" w14:textId="09D65839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1701" w:type="dxa"/>
            <w:vAlign w:val="center"/>
          </w:tcPr>
          <w:p w14:paraId="644244D5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5D579D08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05302D34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3.12</w:t>
            </w:r>
          </w:p>
          <w:p w14:paraId="2442C995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3.13</w:t>
            </w:r>
          </w:p>
          <w:p w14:paraId="313C1A9E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3.14</w:t>
            </w:r>
          </w:p>
          <w:p w14:paraId="69D5EFCB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3.15</w:t>
            </w:r>
          </w:p>
          <w:p w14:paraId="1F36CF58" w14:textId="4F5D3B20" w:rsidR="004B06A4" w:rsidRPr="00B33159" w:rsidRDefault="004B06A4" w:rsidP="00DA59B7">
            <w:p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2835" w:type="dxa"/>
          </w:tcPr>
          <w:p w14:paraId="662E97FD" w14:textId="21BB0836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489AD4A" w14:textId="6E7F4796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14:paraId="50C9A455" w14:textId="09FF7FF5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  <w:p w14:paraId="16E604D2" w14:textId="77777777" w:rsidR="004B06A4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62B23069" w14:textId="7C446B1B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3.21</w:t>
            </w:r>
          </w:p>
        </w:tc>
      </w:tr>
      <w:tr w:rsidR="004B06A4" w:rsidRPr="00B33159" w14:paraId="375F6F37" w14:textId="77777777" w:rsidTr="00DA59B7">
        <w:trPr>
          <w:cantSplit/>
          <w:trHeight w:val="163"/>
        </w:trPr>
        <w:tc>
          <w:tcPr>
            <w:tcW w:w="559" w:type="dxa"/>
          </w:tcPr>
          <w:p w14:paraId="11715F09" w14:textId="42285E01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0" w:type="dxa"/>
          </w:tcPr>
          <w:p w14:paraId="4557A09B" w14:textId="7E509125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6F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теории множеств. Элементы комбинаторики</w:t>
            </w:r>
          </w:p>
        </w:tc>
        <w:tc>
          <w:tcPr>
            <w:tcW w:w="963" w:type="dxa"/>
          </w:tcPr>
          <w:p w14:paraId="4DB926F6" w14:textId="15B3D312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53187E3D" w14:textId="63C02CC3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DAFBFF3" w14:textId="3F2F12BC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57F9CB32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52E32155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</w:t>
            </w:r>
          </w:p>
          <w:p w14:paraId="0A63CCA9" w14:textId="3A0AE500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844" w:type="dxa"/>
          </w:tcPr>
          <w:p w14:paraId="25A324A7" w14:textId="59FE2730" w:rsidR="004B06A4" w:rsidRPr="00B33159" w:rsidRDefault="004B06A4" w:rsidP="004B06A4">
            <w:pPr>
              <w:ind w:left="170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EC1E4C5" w14:textId="4D98E3B4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14:paraId="3148DEA9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5392D5EE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4.9</w:t>
            </w:r>
          </w:p>
          <w:p w14:paraId="4325F1D0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4.10</w:t>
            </w:r>
          </w:p>
          <w:p w14:paraId="16B4FFD3" w14:textId="21BA970D" w:rsidR="004B06A4" w:rsidRPr="00B33159" w:rsidRDefault="004B06A4" w:rsidP="00DA59B7">
            <w:p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2835" w:type="dxa"/>
          </w:tcPr>
          <w:p w14:paraId="6F724C0E" w14:textId="5F6DE9F3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EDCA3E9" w14:textId="46F8A6C5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14:paraId="701FB165" w14:textId="77777777" w:rsidR="004B06A4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4188C7A2" w14:textId="52AAC022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4.15</w:t>
            </w:r>
          </w:p>
        </w:tc>
      </w:tr>
      <w:tr w:rsidR="004B06A4" w:rsidRPr="00B33159" w14:paraId="4F02CFC6" w14:textId="77777777" w:rsidTr="00DA59B7">
        <w:trPr>
          <w:cantSplit/>
          <w:trHeight w:val="163"/>
        </w:trPr>
        <w:tc>
          <w:tcPr>
            <w:tcW w:w="559" w:type="dxa"/>
          </w:tcPr>
          <w:p w14:paraId="633A50E4" w14:textId="3F91B74B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30" w:type="dxa"/>
          </w:tcPr>
          <w:p w14:paraId="4F3E38B5" w14:textId="3684F29D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6FA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теории вероятности</w:t>
            </w:r>
          </w:p>
        </w:tc>
        <w:tc>
          <w:tcPr>
            <w:tcW w:w="963" w:type="dxa"/>
          </w:tcPr>
          <w:p w14:paraId="21125797" w14:textId="75E3200A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57B6FB8B" w14:textId="53613E73" w:rsidR="004B06A4" w:rsidRPr="00B33159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1DCEC79" w14:textId="6EF6DD96" w:rsidR="004B06A4" w:rsidRPr="00B33159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AB01B66" w14:textId="77777777" w:rsidR="004B06A4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0A150CE8" w14:textId="77777777" w:rsidR="004B06A4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  <w:p w14:paraId="3368A3CB" w14:textId="4B77A99D" w:rsidR="004B06A4" w:rsidRPr="00B33159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844" w:type="dxa"/>
          </w:tcPr>
          <w:p w14:paraId="435C8C72" w14:textId="07E06E37" w:rsidR="004B06A4" w:rsidRPr="00B33159" w:rsidRDefault="004B06A4" w:rsidP="004B06A4">
            <w:pPr>
              <w:ind w:left="170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559" w:type="dxa"/>
          </w:tcPr>
          <w:p w14:paraId="5084D0B9" w14:textId="3A9670FC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14:paraId="30325E29" w14:textId="77777777" w:rsidR="004B06A4" w:rsidRPr="00B33159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17532410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6B9B3321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5.10</w:t>
            </w:r>
          </w:p>
          <w:p w14:paraId="3C057778" w14:textId="77777777" w:rsidR="004B06A4" w:rsidRDefault="004B06A4" w:rsidP="00DA59B7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5.11</w:t>
            </w:r>
          </w:p>
          <w:p w14:paraId="130B9AFB" w14:textId="38C50173" w:rsidR="004B06A4" w:rsidRPr="00B33159" w:rsidRDefault="004B06A4" w:rsidP="00DA59B7">
            <w:p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835" w:type="dxa"/>
          </w:tcPr>
          <w:p w14:paraId="124824D9" w14:textId="7F76FE6D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4BA51ED" w14:textId="71B844A2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2AE5DAAC" w14:textId="452DE699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6A4" w:rsidRPr="00B33159" w14:paraId="74469CCC" w14:textId="77777777" w:rsidTr="00DA59B7">
        <w:trPr>
          <w:cantSplit/>
          <w:trHeight w:val="163"/>
        </w:trPr>
        <w:tc>
          <w:tcPr>
            <w:tcW w:w="559" w:type="dxa"/>
          </w:tcPr>
          <w:p w14:paraId="39E9D039" w14:textId="0CA448D5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30" w:type="dxa"/>
          </w:tcPr>
          <w:p w14:paraId="59E5E6C2" w14:textId="5D55BB15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6FA">
              <w:rPr>
                <w:rFonts w:ascii="Times New Roman" w:eastAsia="Calibri" w:hAnsi="Times New Roman" w:cs="Times New Roman"/>
                <w:sz w:val="24"/>
                <w:szCs w:val="24"/>
              </w:rPr>
              <w:t>Основы статистического анализа</w:t>
            </w:r>
          </w:p>
        </w:tc>
        <w:tc>
          <w:tcPr>
            <w:tcW w:w="963" w:type="dxa"/>
          </w:tcPr>
          <w:p w14:paraId="63D28853" w14:textId="34590540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1EC4CEEB" w14:textId="58144A54" w:rsidR="004B06A4" w:rsidRPr="00B33159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F42BD06" w14:textId="146E08E1" w:rsidR="004B06A4" w:rsidRPr="00B33159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6EE33270" w14:textId="77777777" w:rsidR="004B06A4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3E5A7D1A" w14:textId="55ABCB3A" w:rsidR="004B06A4" w:rsidRPr="00B33159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844" w:type="dxa"/>
          </w:tcPr>
          <w:p w14:paraId="6FCE6D5E" w14:textId="7F3832D2" w:rsidR="004B06A4" w:rsidRPr="00B33159" w:rsidRDefault="004B06A4" w:rsidP="004B06A4">
            <w:pPr>
              <w:ind w:left="170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5D4690EE" w14:textId="52E45B6C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00E1AE28" w14:textId="77777777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7A288D90" w14:textId="6CE2EB87" w:rsidR="004B06A4" w:rsidRPr="00B33159" w:rsidRDefault="004B06A4" w:rsidP="004B06A4">
            <w:p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835" w:type="dxa"/>
          </w:tcPr>
          <w:p w14:paraId="7732D5F2" w14:textId="5B76DDD1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B06A4" w:rsidRPr="00B33159" w14:paraId="16FD2CEA" w14:textId="77777777" w:rsidTr="00DA59B7">
        <w:trPr>
          <w:cantSplit/>
          <w:trHeight w:val="163"/>
        </w:trPr>
        <w:tc>
          <w:tcPr>
            <w:tcW w:w="559" w:type="dxa"/>
          </w:tcPr>
          <w:p w14:paraId="4E24DA2E" w14:textId="60FF96BD" w:rsidR="004B06A4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30" w:type="dxa"/>
          </w:tcPr>
          <w:p w14:paraId="76D302D4" w14:textId="4B99B1FB" w:rsidR="004B06A4" w:rsidRPr="008546FA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6FA">
              <w:rPr>
                <w:rFonts w:ascii="Times New Roman" w:eastAsia="Calibri" w:hAnsi="Times New Roman" w:cs="Times New Roman"/>
                <w:sz w:val="24"/>
                <w:szCs w:val="24"/>
              </w:rPr>
              <w:t>Основы теории прогнозирования</w:t>
            </w:r>
          </w:p>
        </w:tc>
        <w:tc>
          <w:tcPr>
            <w:tcW w:w="963" w:type="dxa"/>
          </w:tcPr>
          <w:p w14:paraId="18208357" w14:textId="0E66ACF1" w:rsidR="004B06A4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701" w:type="dxa"/>
          </w:tcPr>
          <w:p w14:paraId="1811C54E" w14:textId="77777777" w:rsidR="004B06A4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7.1</w:t>
            </w:r>
          </w:p>
          <w:p w14:paraId="22F36A5A" w14:textId="77777777" w:rsidR="004B06A4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7.2</w:t>
            </w:r>
          </w:p>
          <w:p w14:paraId="43A5818A" w14:textId="77777777" w:rsidR="004B06A4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7.3</w:t>
            </w:r>
          </w:p>
          <w:p w14:paraId="325B720E" w14:textId="2081E015" w:rsidR="004B06A4" w:rsidRPr="00B33159" w:rsidRDefault="004B06A4" w:rsidP="00300F43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844" w:type="dxa"/>
          </w:tcPr>
          <w:p w14:paraId="3F4D86A1" w14:textId="3F449450" w:rsidR="004B06A4" w:rsidRPr="00B33159" w:rsidRDefault="004B06A4" w:rsidP="004B06A4">
            <w:pPr>
              <w:ind w:left="170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559" w:type="dxa"/>
          </w:tcPr>
          <w:p w14:paraId="1C329932" w14:textId="77777777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277823" w14:textId="324857A2" w:rsidR="004B06A4" w:rsidRPr="00B33159" w:rsidRDefault="004B06A4" w:rsidP="004B06A4">
            <w:p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835" w:type="dxa"/>
          </w:tcPr>
          <w:p w14:paraId="5C2BCA4F" w14:textId="6D060CD7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7.7</w:t>
            </w:r>
          </w:p>
        </w:tc>
      </w:tr>
    </w:tbl>
    <w:p w14:paraId="2FA1742C" w14:textId="77777777" w:rsidR="007A1C10" w:rsidRDefault="007A1C10" w:rsidP="007A1C10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7A1C10" w:rsidSect="00333929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14:paraId="2350E18D" w14:textId="77777777" w:rsidR="00CE3052" w:rsidRDefault="00CE3052" w:rsidP="00CE3052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B22FFA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70E9997D" w14:textId="77777777" w:rsidR="00CE3052" w:rsidRPr="002422BD" w:rsidRDefault="00CE3052" w:rsidP="00415F6B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4"/>
        <w:gridCol w:w="7580"/>
        <w:gridCol w:w="1008"/>
      </w:tblGrid>
      <w:tr w:rsidR="00CE3052" w14:paraId="576ADA23" w14:textId="77777777" w:rsidTr="008803F3">
        <w:trPr>
          <w:cantSplit/>
          <w:trHeight w:val="1917"/>
        </w:trPr>
        <w:tc>
          <w:tcPr>
            <w:tcW w:w="987" w:type="dxa"/>
            <w:textDirection w:val="btLr"/>
          </w:tcPr>
          <w:p w14:paraId="4CB24440" w14:textId="77777777" w:rsidR="00CE3052" w:rsidRPr="008042B4" w:rsidRDefault="00CE3052" w:rsidP="008803F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DF11E31" w14:textId="77777777" w:rsidR="00CE3052" w:rsidRPr="00C377E5" w:rsidRDefault="00CE3052" w:rsidP="008803F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562040ED" w14:textId="77777777" w:rsidR="00CE3052" w:rsidRPr="00842AF1" w:rsidRDefault="00CE3052" w:rsidP="008803F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2E679925" w14:textId="77777777" w:rsidR="00CE3052" w:rsidRPr="00842AF1" w:rsidRDefault="00CE3052" w:rsidP="008803F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E3052" w14:paraId="4B52C44F" w14:textId="77777777" w:rsidTr="002422BD">
        <w:trPr>
          <w:trHeight w:val="340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393F454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2FFA">
              <w:rPr>
                <w:rFonts w:ascii="Times New Roman" w:hAnsi="Times New Roman" w:cs="Times New Roman"/>
                <w:b/>
                <w:sz w:val="24"/>
                <w:szCs w:val="24"/>
              </w:rPr>
              <w:t>Тема 1. Числа, функции и графики</w:t>
            </w:r>
          </w:p>
        </w:tc>
      </w:tr>
      <w:tr w:rsidR="00CE3052" w14:paraId="103F2813" w14:textId="77777777" w:rsidTr="008803F3">
        <w:trPr>
          <w:trHeight w:val="1756"/>
        </w:trPr>
        <w:tc>
          <w:tcPr>
            <w:tcW w:w="987" w:type="dxa"/>
          </w:tcPr>
          <w:p w14:paraId="4141F805" w14:textId="77777777" w:rsidR="00CE3052" w:rsidRDefault="00CE3052" w:rsidP="00880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1AD4B22F" w14:textId="77777777" w:rsidR="00CE3052" w:rsidRPr="001F4742" w:rsidRDefault="00CE3052" w:rsidP="00880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CC46ACC" w14:textId="77777777" w:rsidR="00CE3052" w:rsidRPr="00641393" w:rsidRDefault="00CE3052" w:rsidP="008803F3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641F704" w14:textId="77777777" w:rsidR="00CE3052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4C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веревки длиной 120 см отрезали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1/3 </w:t>
            </w:r>
            <w:r w:rsidRPr="003F4C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часть. Какова длина оставшейся веревки?</w:t>
            </w:r>
          </w:p>
          <w:p w14:paraId="6BAE254C" w14:textId="77777777" w:rsidR="00CE3052" w:rsidRPr="00B22FFA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F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22F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см</w:t>
            </w:r>
          </w:p>
          <w:p w14:paraId="12D9D471" w14:textId="77777777" w:rsidR="00CE3052" w:rsidRPr="00B22FFA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F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22F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см</w:t>
            </w:r>
          </w:p>
          <w:p w14:paraId="49B7A208" w14:textId="77777777" w:rsidR="00CE3052" w:rsidRPr="00B22FFA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F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22F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см</w:t>
            </w:r>
          </w:p>
          <w:p w14:paraId="24CFE27A" w14:textId="77777777" w:rsidR="00CE3052" w:rsidRPr="00641393" w:rsidRDefault="00CE3052" w:rsidP="008803F3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22F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см</w:t>
            </w:r>
          </w:p>
        </w:tc>
        <w:tc>
          <w:tcPr>
            <w:tcW w:w="1010" w:type="dxa"/>
          </w:tcPr>
          <w:p w14:paraId="5630266E" w14:textId="77777777" w:rsidR="00CE3052" w:rsidRPr="0001229B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E3052" w14:paraId="77C0226C" w14:textId="77777777" w:rsidTr="00415F6B">
        <w:trPr>
          <w:trHeight w:val="1631"/>
        </w:trPr>
        <w:tc>
          <w:tcPr>
            <w:tcW w:w="987" w:type="dxa"/>
          </w:tcPr>
          <w:p w14:paraId="61F119C5" w14:textId="77777777" w:rsidR="00CE3052" w:rsidRDefault="00CE3052" w:rsidP="008803F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79769598" w14:textId="77777777" w:rsidR="00CE3052" w:rsidRPr="00B33159" w:rsidRDefault="00CE3052" w:rsidP="008803F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5555F229" w14:textId="77777777" w:rsidR="00CE3052" w:rsidRPr="00641393" w:rsidRDefault="00CE3052" w:rsidP="008803F3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D37F82B" w14:textId="77777777" w:rsidR="00CE3052" w:rsidRDefault="00CE3052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>Упростите выражение 18 + 35</w:t>
            </w:r>
            <w:r w:rsidRPr="00A80D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 xml:space="preserve"> – (3 + 1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0D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7386B54" w14:textId="77777777" w:rsidR="00CE3052" w:rsidRPr="009A4FA8" w:rsidRDefault="00CE3052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80D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5A7A49F5" w14:textId="77777777" w:rsidR="00CE3052" w:rsidRPr="009A4FA8" w:rsidRDefault="00CE3052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80D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2074310B" w14:textId="77777777" w:rsidR="00CE3052" w:rsidRPr="009A4FA8" w:rsidRDefault="00CE3052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0D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 xml:space="preserve"> + 15</w:t>
            </w:r>
          </w:p>
          <w:p w14:paraId="248A4233" w14:textId="77777777" w:rsidR="00CE3052" w:rsidRPr="00641393" w:rsidRDefault="00CE3052" w:rsidP="008803F3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A80D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A80D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10" w:type="dxa"/>
          </w:tcPr>
          <w:p w14:paraId="671A51C7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0CB4046B" w14:textId="77777777" w:rsidTr="002422BD">
        <w:trPr>
          <w:trHeight w:val="1757"/>
        </w:trPr>
        <w:tc>
          <w:tcPr>
            <w:tcW w:w="987" w:type="dxa"/>
          </w:tcPr>
          <w:p w14:paraId="20F56EFD" w14:textId="77777777" w:rsidR="00CE3052" w:rsidRDefault="00CE3052" w:rsidP="008803F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02AFAD2A" w14:textId="77777777" w:rsidR="00CE3052" w:rsidRPr="00B33159" w:rsidRDefault="00CE3052" w:rsidP="008803F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892E226" w14:textId="77777777" w:rsidR="00CE3052" w:rsidRPr="00641393" w:rsidRDefault="00CE3052" w:rsidP="008803F3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5FAA6FF" w14:textId="77777777" w:rsidR="00CE3052" w:rsidRPr="009A4FA8" w:rsidRDefault="00CE3052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Укажите число, которое при делении на 5 дает остаток 3 </w:t>
            </w:r>
          </w:p>
          <w:p w14:paraId="1BE5514A" w14:textId="77777777" w:rsidR="00CE3052" w:rsidRPr="009A4FA8" w:rsidRDefault="00CE3052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>1. 28 568</w:t>
            </w:r>
          </w:p>
          <w:p w14:paraId="476C56C1" w14:textId="77777777" w:rsidR="00CE3052" w:rsidRPr="009A4FA8" w:rsidRDefault="00CE3052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>2. 76 545</w:t>
            </w:r>
          </w:p>
          <w:p w14:paraId="2248FFE9" w14:textId="77777777" w:rsidR="00CE3052" w:rsidRPr="009A4FA8" w:rsidRDefault="00CE3052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>3. 98 711</w:t>
            </w:r>
          </w:p>
          <w:p w14:paraId="658E404B" w14:textId="77777777" w:rsidR="00CE3052" w:rsidRPr="00DC5B90" w:rsidRDefault="00CE3052" w:rsidP="008803F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A4FA8">
              <w:t>4. 55 455</w:t>
            </w:r>
          </w:p>
        </w:tc>
        <w:tc>
          <w:tcPr>
            <w:tcW w:w="1010" w:type="dxa"/>
          </w:tcPr>
          <w:p w14:paraId="1D45755C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701BD713" w14:textId="77777777" w:rsidTr="00415F6B">
        <w:trPr>
          <w:trHeight w:val="1595"/>
        </w:trPr>
        <w:tc>
          <w:tcPr>
            <w:tcW w:w="987" w:type="dxa"/>
          </w:tcPr>
          <w:p w14:paraId="711A46F9" w14:textId="77777777" w:rsidR="00CE3052" w:rsidRDefault="00CE3052" w:rsidP="008803F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1821B0F3" w14:textId="77777777" w:rsidR="00CE3052" w:rsidRPr="001F474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5F8E22BB" w14:textId="77777777" w:rsidR="00CE3052" w:rsidRPr="00641393" w:rsidRDefault="00CE3052" w:rsidP="008803F3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AD75292" w14:textId="77777777" w:rsidR="00CE3052" w:rsidRPr="009A4FA8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Укажите выражение, в котором </w:t>
            </w:r>
            <w:r w:rsidRPr="000675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 на 5 больше </w:t>
            </w:r>
            <w:r w:rsidRPr="000675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</w:p>
          <w:p w14:paraId="6187A7CB" w14:textId="77777777" w:rsidR="00CE3052" w:rsidRPr="009A4FA8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675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𝑦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> - 5</w:t>
            </w:r>
          </w:p>
          <w:p w14:paraId="2C3D0139" w14:textId="77777777" w:rsidR="00CE3052" w:rsidRPr="009A4FA8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𝑥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 = 5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𝑦</w:t>
            </w:r>
          </w:p>
          <w:p w14:paraId="3B649F74" w14:textId="77777777" w:rsidR="00CE3052" w:rsidRPr="009A4FA8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>3. 5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𝑥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𝑦</w:t>
            </w:r>
          </w:p>
          <w:p w14:paraId="1E460460" w14:textId="77777777" w:rsidR="00CE3052" w:rsidRPr="00DC5B90" w:rsidRDefault="00CE3052" w:rsidP="008803F3">
            <w:pPr>
              <w:rPr>
                <w:rFonts w:eastAsia="Times New Roman"/>
                <w:lang w:eastAsia="ru-RU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067598">
              <w:rPr>
                <w:rFonts w:ascii="Cambria Math" w:hAnsi="Cambria Math" w:cs="Cambria Math"/>
                <w:sz w:val="24"/>
                <w:szCs w:val="24"/>
              </w:rPr>
              <w:t>𝑥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𝑦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> + 5</w:t>
            </w:r>
          </w:p>
        </w:tc>
        <w:tc>
          <w:tcPr>
            <w:tcW w:w="1010" w:type="dxa"/>
          </w:tcPr>
          <w:p w14:paraId="7F22AB8A" w14:textId="77777777" w:rsidR="00CE3052" w:rsidRPr="001F474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3052" w14:paraId="105EB71C" w14:textId="77777777" w:rsidTr="00415F6B">
        <w:trPr>
          <w:trHeight w:val="1605"/>
        </w:trPr>
        <w:tc>
          <w:tcPr>
            <w:tcW w:w="987" w:type="dxa"/>
          </w:tcPr>
          <w:p w14:paraId="7716DD2C" w14:textId="77777777" w:rsidR="00CE3052" w:rsidRDefault="00CE3052" w:rsidP="008803F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432FE921" w14:textId="77777777" w:rsidR="00CE3052" w:rsidRPr="00B33159" w:rsidRDefault="00CE3052" w:rsidP="008803F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00F727A" w14:textId="77777777" w:rsidR="00CE3052" w:rsidRPr="00641393" w:rsidRDefault="00CE3052" w:rsidP="008803F3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BA783D9" w14:textId="77777777" w:rsidR="00CE3052" w:rsidRPr="009A4FA8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Укажите выражение, в котором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 xml:space="preserve">𝑦 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в 5 больше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𝑥</w:t>
            </w:r>
          </w:p>
          <w:p w14:paraId="3479C0EC" w14:textId="77777777" w:rsidR="00CE3052" w:rsidRPr="009A4FA8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𝑥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𝑦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> - 5</w:t>
            </w:r>
          </w:p>
          <w:p w14:paraId="3DEAF434" w14:textId="77777777" w:rsidR="00CE3052" w:rsidRPr="009A4FA8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𝑥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 = 5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𝑦</w:t>
            </w:r>
          </w:p>
          <w:p w14:paraId="79A739E4" w14:textId="77777777" w:rsidR="00CE3052" w:rsidRPr="009A4FA8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>3. 5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𝑥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𝑦</w:t>
            </w:r>
          </w:p>
          <w:p w14:paraId="1F64D937" w14:textId="77777777" w:rsidR="00CE3052" w:rsidRPr="00641393" w:rsidRDefault="00CE3052" w:rsidP="008803F3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𝑥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9A4FA8">
              <w:rPr>
                <w:rFonts w:ascii="Cambria Math" w:hAnsi="Cambria Math" w:cs="Cambria Math"/>
                <w:sz w:val="24"/>
                <w:szCs w:val="24"/>
              </w:rPr>
              <w:t>𝑦</w:t>
            </w: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> + 5</w:t>
            </w:r>
          </w:p>
        </w:tc>
        <w:tc>
          <w:tcPr>
            <w:tcW w:w="1010" w:type="dxa"/>
          </w:tcPr>
          <w:p w14:paraId="7AEDD058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527C6817" w14:textId="77777777" w:rsidTr="00415F6B">
        <w:trPr>
          <w:trHeight w:val="1629"/>
        </w:trPr>
        <w:tc>
          <w:tcPr>
            <w:tcW w:w="987" w:type="dxa"/>
          </w:tcPr>
          <w:p w14:paraId="1CA35975" w14:textId="77777777" w:rsidR="00CE3052" w:rsidRDefault="00CE3052" w:rsidP="008803F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41AB9E64" w14:textId="77777777" w:rsidR="00CE3052" w:rsidRPr="00B33159" w:rsidRDefault="00CE3052" w:rsidP="008803F3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FE847B4" w14:textId="77777777" w:rsidR="00CE3052" w:rsidRPr="00641393" w:rsidRDefault="00CE3052" w:rsidP="008803F3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D13BB61" w14:textId="77777777" w:rsidR="00CE3052" w:rsidRPr="009A4FA8" w:rsidRDefault="00CE3052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A8">
              <w:rPr>
                <w:rFonts w:ascii="Times New Roman" w:hAnsi="Times New Roman" w:cs="Times New Roman"/>
                <w:sz w:val="24"/>
                <w:szCs w:val="24"/>
              </w:rPr>
              <w:t>Укажите выражение, в котором квадрат суммы равен 9</w:t>
            </w:r>
          </w:p>
          <w:p w14:paraId="39083CCC" w14:textId="77777777" w:rsidR="00CE3052" w:rsidRPr="009A4FA8" w:rsidRDefault="00CE3052" w:rsidP="008803F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9A4FA8">
              <w:rPr>
                <w:rFonts w:eastAsiaTheme="minorHAnsi"/>
                <w:lang w:eastAsia="en-US"/>
              </w:rPr>
              <w:t xml:space="preserve">1. </w:t>
            </w:r>
            <w:r w:rsidRPr="009A4FA8">
              <w:rPr>
                <w:rFonts w:ascii="Cambria Math" w:eastAsiaTheme="minorHAnsi" w:hAnsi="Cambria Math" w:cs="Cambria Math"/>
                <w:lang w:eastAsia="en-US"/>
              </w:rPr>
              <w:t>𝑥</w:t>
            </w:r>
            <w:r w:rsidRPr="009A4FA8">
              <w:rPr>
                <w:rFonts w:eastAsiaTheme="minorHAnsi"/>
                <w:vertAlign w:val="superscript"/>
                <w:lang w:eastAsia="en-US"/>
              </w:rPr>
              <w:t>2</w:t>
            </w:r>
            <w:r w:rsidRPr="009A4FA8">
              <w:rPr>
                <w:rFonts w:eastAsiaTheme="minorHAnsi"/>
                <w:lang w:eastAsia="en-US"/>
              </w:rPr>
              <w:t xml:space="preserve"> +</w:t>
            </w:r>
            <w:r w:rsidRPr="009A4FA8">
              <w:rPr>
                <w:rFonts w:ascii="Cambria Math" w:eastAsiaTheme="minorHAnsi" w:hAnsi="Cambria Math" w:cs="Cambria Math"/>
                <w:lang w:eastAsia="en-US"/>
              </w:rPr>
              <w:t>𝑦</w:t>
            </w:r>
            <w:r w:rsidRPr="009A4FA8">
              <w:rPr>
                <w:rFonts w:eastAsiaTheme="minorHAnsi"/>
                <w:vertAlign w:val="superscript"/>
                <w:lang w:eastAsia="en-US"/>
              </w:rPr>
              <w:t>2</w:t>
            </w:r>
            <w:r w:rsidRPr="009A4FA8">
              <w:rPr>
                <w:rFonts w:eastAsiaTheme="minorHAnsi"/>
                <w:lang w:eastAsia="en-US"/>
              </w:rPr>
              <w:t xml:space="preserve"> = 9</w:t>
            </w:r>
          </w:p>
          <w:p w14:paraId="0C113FAB" w14:textId="77777777" w:rsidR="00CE3052" w:rsidRPr="009A4FA8" w:rsidRDefault="00CE3052" w:rsidP="008803F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9A4FA8">
              <w:rPr>
                <w:rFonts w:eastAsiaTheme="minorHAnsi"/>
                <w:lang w:eastAsia="en-US"/>
              </w:rPr>
              <w:t xml:space="preserve">2. </w:t>
            </w:r>
            <w:r w:rsidRPr="009A4FA8">
              <w:rPr>
                <w:rFonts w:ascii="Cambria Math" w:eastAsiaTheme="minorHAnsi" w:hAnsi="Cambria Math" w:cs="Cambria Math"/>
                <w:lang w:eastAsia="en-US"/>
              </w:rPr>
              <w:t>𝑥</w:t>
            </w:r>
            <w:r w:rsidRPr="009A4FA8">
              <w:rPr>
                <w:rFonts w:eastAsiaTheme="minorHAnsi"/>
                <w:vertAlign w:val="superscript"/>
                <w:lang w:eastAsia="en-US"/>
              </w:rPr>
              <w:t>2</w:t>
            </w:r>
            <w:r w:rsidRPr="009A4FA8">
              <w:rPr>
                <w:rFonts w:eastAsiaTheme="minorHAnsi"/>
                <w:lang w:eastAsia="en-US"/>
              </w:rPr>
              <w:t xml:space="preserve"> - </w:t>
            </w:r>
            <w:r w:rsidRPr="009A4FA8">
              <w:rPr>
                <w:rFonts w:ascii="Cambria Math" w:eastAsiaTheme="minorHAnsi" w:hAnsi="Cambria Math" w:cs="Cambria Math"/>
                <w:lang w:eastAsia="en-US"/>
              </w:rPr>
              <w:t>𝑦</w:t>
            </w:r>
            <w:r w:rsidRPr="009A4FA8">
              <w:rPr>
                <w:rFonts w:eastAsiaTheme="minorHAnsi"/>
                <w:vertAlign w:val="superscript"/>
                <w:lang w:eastAsia="en-US"/>
              </w:rPr>
              <w:t>2</w:t>
            </w:r>
            <w:r w:rsidRPr="009A4FA8">
              <w:rPr>
                <w:rFonts w:eastAsiaTheme="minorHAnsi"/>
                <w:lang w:eastAsia="en-US"/>
              </w:rPr>
              <w:t xml:space="preserve"> = 9</w:t>
            </w:r>
          </w:p>
          <w:p w14:paraId="0CC449A2" w14:textId="77777777" w:rsidR="00CE3052" w:rsidRPr="009A4FA8" w:rsidRDefault="00CE3052" w:rsidP="008803F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9A4FA8">
              <w:rPr>
                <w:rFonts w:eastAsiaTheme="minorHAnsi"/>
                <w:lang w:eastAsia="en-US"/>
              </w:rPr>
              <w:t>3. (</w:t>
            </w:r>
            <w:r w:rsidRPr="009A4FA8">
              <w:rPr>
                <w:rFonts w:ascii="Cambria Math" w:eastAsiaTheme="minorHAnsi" w:hAnsi="Cambria Math" w:cs="Cambria Math"/>
                <w:lang w:eastAsia="en-US"/>
              </w:rPr>
              <w:t>𝑥</w:t>
            </w:r>
            <w:r w:rsidRPr="009A4FA8">
              <w:rPr>
                <w:rFonts w:eastAsiaTheme="minorHAnsi"/>
                <w:lang w:eastAsia="en-US"/>
              </w:rPr>
              <w:t xml:space="preserve"> + </w:t>
            </w:r>
            <w:r w:rsidRPr="009A4FA8">
              <w:rPr>
                <w:rFonts w:ascii="Cambria Math" w:eastAsiaTheme="minorHAnsi" w:hAnsi="Cambria Math" w:cs="Cambria Math"/>
                <w:lang w:eastAsia="en-US"/>
              </w:rPr>
              <w:t>𝑦</w:t>
            </w:r>
            <w:r w:rsidRPr="009A4FA8">
              <w:rPr>
                <w:rFonts w:eastAsiaTheme="minorHAnsi"/>
                <w:lang w:eastAsia="en-US"/>
              </w:rPr>
              <w:t>)</w:t>
            </w:r>
            <w:r w:rsidRPr="009A4FA8">
              <w:rPr>
                <w:rFonts w:eastAsiaTheme="minorHAnsi"/>
                <w:vertAlign w:val="superscript"/>
                <w:lang w:eastAsia="en-US"/>
              </w:rPr>
              <w:t>2</w:t>
            </w:r>
            <w:r w:rsidRPr="009A4FA8">
              <w:rPr>
                <w:rFonts w:eastAsiaTheme="minorHAnsi"/>
                <w:lang w:eastAsia="en-US"/>
              </w:rPr>
              <w:t xml:space="preserve"> = 9</w:t>
            </w:r>
          </w:p>
          <w:p w14:paraId="61497C67" w14:textId="77777777" w:rsidR="00CE3052" w:rsidRPr="00DC5B90" w:rsidRDefault="00CE3052" w:rsidP="008803F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A4FA8">
              <w:rPr>
                <w:rFonts w:eastAsiaTheme="minorHAnsi"/>
                <w:lang w:eastAsia="en-US"/>
              </w:rPr>
              <w:t>4. (</w:t>
            </w:r>
            <w:r w:rsidRPr="009A4FA8">
              <w:rPr>
                <w:rFonts w:ascii="Cambria Math" w:eastAsiaTheme="minorHAnsi" w:hAnsi="Cambria Math" w:cs="Cambria Math"/>
                <w:lang w:eastAsia="en-US"/>
              </w:rPr>
              <w:t>𝑥</w:t>
            </w:r>
            <w:r w:rsidRPr="009A4FA8">
              <w:rPr>
                <w:rFonts w:eastAsiaTheme="minorHAnsi"/>
                <w:lang w:eastAsia="en-US"/>
              </w:rPr>
              <w:t xml:space="preserve"> + </w:t>
            </w:r>
            <w:r w:rsidRPr="009A4FA8">
              <w:rPr>
                <w:rFonts w:ascii="Cambria Math" w:eastAsiaTheme="minorHAnsi" w:hAnsi="Cambria Math" w:cs="Cambria Math"/>
                <w:lang w:eastAsia="en-US"/>
              </w:rPr>
              <w:t>𝑦</w:t>
            </w:r>
            <w:r w:rsidRPr="009A4FA8">
              <w:rPr>
                <w:rFonts w:eastAsiaTheme="minorHAnsi"/>
                <w:lang w:eastAsia="en-US"/>
              </w:rPr>
              <w:t>)</w:t>
            </w:r>
            <w:r w:rsidRPr="009A4FA8">
              <w:rPr>
                <w:rFonts w:eastAsiaTheme="minorHAnsi"/>
                <w:vertAlign w:val="superscript"/>
                <w:lang w:eastAsia="en-US"/>
              </w:rPr>
              <w:t>3</w:t>
            </w:r>
            <w:r w:rsidRPr="009A4FA8">
              <w:rPr>
                <w:rFonts w:eastAsiaTheme="minorHAnsi"/>
                <w:lang w:eastAsia="en-US"/>
              </w:rPr>
              <w:t xml:space="preserve"> = 9</w:t>
            </w:r>
          </w:p>
        </w:tc>
        <w:tc>
          <w:tcPr>
            <w:tcW w:w="1010" w:type="dxa"/>
          </w:tcPr>
          <w:p w14:paraId="5B36703B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118F3EE3" w14:textId="77777777" w:rsidTr="002422BD">
        <w:trPr>
          <w:trHeight w:val="340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09B22056" w14:textId="77777777" w:rsidR="00CE3052" w:rsidRPr="00C377E5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4F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Уравнения и системы уравнений</w:t>
            </w:r>
          </w:p>
        </w:tc>
      </w:tr>
      <w:tr w:rsidR="00CE3052" w14:paraId="376E4A0D" w14:textId="77777777" w:rsidTr="008803F3">
        <w:tc>
          <w:tcPr>
            <w:tcW w:w="987" w:type="dxa"/>
          </w:tcPr>
          <w:p w14:paraId="3F6C546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39EF716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31DF334C" w14:textId="77777777" w:rsidR="00CE3052" w:rsidRDefault="00CE3052" w:rsidP="008803F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ABFB623" w14:textId="77777777" w:rsidR="00CE3052" w:rsidRPr="009A4FA8" w:rsidRDefault="00CE3052" w:rsidP="008803F3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правильный корень уравнения -5</w:t>
            </w:r>
            <w:r w:rsidRPr="009A4FA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 w:rsidRPr="009A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- 3 = -13</w:t>
            </w:r>
          </w:p>
          <w:p w14:paraId="07BB3A27" w14:textId="77777777" w:rsidR="00CE3052" w:rsidRPr="009A4FA8" w:rsidRDefault="00CE3052" w:rsidP="008803F3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14:paraId="34B2B10D" w14:textId="77777777" w:rsidR="00CE3052" w:rsidRPr="009A4FA8" w:rsidRDefault="00CE3052" w:rsidP="008803F3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</w:t>
            </w:r>
          </w:p>
          <w:p w14:paraId="463F131E" w14:textId="77777777" w:rsidR="00CE3052" w:rsidRPr="009A4FA8" w:rsidRDefault="00CE3052" w:rsidP="008803F3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  <w:p w14:paraId="7CCD461A" w14:textId="77777777" w:rsidR="00CE3052" w:rsidRPr="00641393" w:rsidRDefault="00CE3052" w:rsidP="008803F3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A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-3</w:t>
            </w:r>
          </w:p>
        </w:tc>
        <w:tc>
          <w:tcPr>
            <w:tcW w:w="1010" w:type="dxa"/>
          </w:tcPr>
          <w:p w14:paraId="6A075C5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E3052" w14:paraId="39F05122" w14:textId="77777777" w:rsidTr="008803F3">
        <w:trPr>
          <w:trHeight w:val="1689"/>
        </w:trPr>
        <w:tc>
          <w:tcPr>
            <w:tcW w:w="987" w:type="dxa"/>
          </w:tcPr>
          <w:p w14:paraId="1D1BA36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</w:t>
            </w:r>
          </w:p>
          <w:p w14:paraId="48584F4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EE54A39" w14:textId="77777777" w:rsidR="00CE3052" w:rsidRPr="00641393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D5D7633" w14:textId="77777777" w:rsidR="00CE3052" w:rsidRPr="009A4FA8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Решить уравнение – это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….</w:t>
            </w: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14:paraId="458C685B" w14:textId="77777777" w:rsidR="00CE3052" w:rsidRPr="009A4FA8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айти все его корни</w:t>
            </w:r>
          </w:p>
          <w:p w14:paraId="368C3F21" w14:textId="77777777" w:rsidR="00CE3052" w:rsidRPr="009A4FA8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оказать, что корней нет</w:t>
            </w:r>
          </w:p>
          <w:p w14:paraId="3D5EA72F" w14:textId="77777777" w:rsidR="00CE3052" w:rsidRPr="009A4FA8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айти все его корни или доказать, что их нет</w:t>
            </w:r>
          </w:p>
          <w:p w14:paraId="734099E0" w14:textId="77777777" w:rsidR="00CE3052" w:rsidRPr="00641393" w:rsidRDefault="00CE3052" w:rsidP="008803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9A4F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ыполнить арифметические действия</w:t>
            </w:r>
          </w:p>
        </w:tc>
        <w:tc>
          <w:tcPr>
            <w:tcW w:w="1010" w:type="dxa"/>
          </w:tcPr>
          <w:p w14:paraId="105C247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4C8C53DD" w14:textId="77777777" w:rsidTr="008803F3">
        <w:trPr>
          <w:trHeight w:val="2010"/>
        </w:trPr>
        <w:tc>
          <w:tcPr>
            <w:tcW w:w="987" w:type="dxa"/>
          </w:tcPr>
          <w:p w14:paraId="5365660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740740B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554A1B6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1709E203" w14:textId="77777777" w:rsidR="00CE3052" w:rsidRPr="00641393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3" w:name="_Hlk109728668"/>
            <w:bookmarkStart w:id="4" w:name="_Hlk109650067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3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4"/>
          </w:p>
          <w:p w14:paraId="71304B47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уравнения называют равносильными?</w:t>
            </w:r>
          </w:p>
          <w:p w14:paraId="64C4D9DA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равнения, имеющие одни и те же корни</w:t>
            </w:r>
          </w:p>
          <w:p w14:paraId="6EE67229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равнения, каждое из которых не имеет корней</w:t>
            </w:r>
          </w:p>
          <w:p w14:paraId="19B6734D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равнения, имеющие одни и те же корни, а также уравнения, каждое из которых не имеет корней</w:t>
            </w:r>
          </w:p>
          <w:p w14:paraId="077213BD" w14:textId="77777777" w:rsidR="00CE3052" w:rsidRPr="00641393" w:rsidRDefault="00CE3052" w:rsidP="008803F3">
            <w:pPr>
              <w:tabs>
                <w:tab w:val="left" w:pos="324"/>
              </w:tabs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равнения, не имеющие общих корней</w:t>
            </w:r>
          </w:p>
        </w:tc>
        <w:tc>
          <w:tcPr>
            <w:tcW w:w="1010" w:type="dxa"/>
          </w:tcPr>
          <w:p w14:paraId="3E6BE71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008080D6" w14:textId="77777777" w:rsidTr="008803F3">
        <w:tc>
          <w:tcPr>
            <w:tcW w:w="987" w:type="dxa"/>
          </w:tcPr>
          <w:p w14:paraId="3E7A133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6C3FD4D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67D5D86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11DB0723" w14:textId="77777777" w:rsidR="00CE3052" w:rsidRPr="00641393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AAD93E5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Укажите квадратное уравнение</w:t>
            </w:r>
          </w:p>
          <w:p w14:paraId="100F8B4A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- 5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+ 7 = 0</w:t>
            </w:r>
          </w:p>
          <w:p w14:paraId="3F5F5A38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-12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= 24</w:t>
            </w:r>
          </w:p>
          <w:p w14:paraId="4814E2FF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+ 2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+ 3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+ 7 = 0</w:t>
            </w:r>
          </w:p>
          <w:p w14:paraId="64552381" w14:textId="77777777" w:rsidR="00CE3052" w:rsidRPr="00641393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4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+ 2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+ 6 = 0</w:t>
            </w:r>
          </w:p>
        </w:tc>
        <w:tc>
          <w:tcPr>
            <w:tcW w:w="1010" w:type="dxa"/>
          </w:tcPr>
          <w:p w14:paraId="3140080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3C62A149" w14:textId="77777777" w:rsidTr="008803F3">
        <w:tc>
          <w:tcPr>
            <w:tcW w:w="987" w:type="dxa"/>
          </w:tcPr>
          <w:p w14:paraId="5CDB3D20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61C4D4F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572B9D1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3F374C02" w14:textId="77777777" w:rsidR="00CE3052" w:rsidRPr="00641393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76BC6D6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Укажите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кубическое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уравнение</w:t>
            </w:r>
          </w:p>
          <w:p w14:paraId="0CB7DEFB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- 5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+ 7 = 0</w:t>
            </w:r>
          </w:p>
          <w:p w14:paraId="04F1F17E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-12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= 24</w:t>
            </w:r>
          </w:p>
          <w:p w14:paraId="50CA2BFD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+ 2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+ 3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+ 7 = 0</w:t>
            </w:r>
          </w:p>
          <w:p w14:paraId="7706721B" w14:textId="77777777" w:rsidR="00CE3052" w:rsidRPr="00641393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4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+ 2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+ 6 = 0</w:t>
            </w:r>
          </w:p>
        </w:tc>
        <w:tc>
          <w:tcPr>
            <w:tcW w:w="1010" w:type="dxa"/>
          </w:tcPr>
          <w:p w14:paraId="4D5476E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7602AE45" w14:textId="77777777" w:rsidTr="008803F3">
        <w:tc>
          <w:tcPr>
            <w:tcW w:w="987" w:type="dxa"/>
          </w:tcPr>
          <w:p w14:paraId="2ED242C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53590DF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1A7A44C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5FAD6407" w14:textId="77777777" w:rsidR="00CE3052" w:rsidRPr="00641393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9E3434D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Укажите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биквадратное 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уравнение</w:t>
            </w:r>
          </w:p>
          <w:p w14:paraId="3E99A3E2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- 5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+ 7 = 0</w:t>
            </w:r>
          </w:p>
          <w:p w14:paraId="2730F6CF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-12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= 24</w:t>
            </w:r>
          </w:p>
          <w:p w14:paraId="1C7937A5" w14:textId="77777777" w:rsidR="00CE3052" w:rsidRPr="00BA7C55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+ 2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+ 3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+ 7 = 0</w:t>
            </w:r>
          </w:p>
          <w:p w14:paraId="7158839D" w14:textId="77777777" w:rsidR="00CE3052" w:rsidRPr="00641393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4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+ 2</w:t>
            </w:r>
            <w:r w:rsidRPr="00BA7C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х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BA7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+ 6 = 0</w:t>
            </w:r>
          </w:p>
        </w:tc>
        <w:tc>
          <w:tcPr>
            <w:tcW w:w="1010" w:type="dxa"/>
          </w:tcPr>
          <w:p w14:paraId="6BBE139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E3052" w14:paraId="5ABF47D5" w14:textId="77777777" w:rsidTr="008803F3">
        <w:trPr>
          <w:trHeight w:val="312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5FE4773D" w14:textId="77777777" w:rsidR="00CE3052" w:rsidRPr="00C377E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Элементы математического анализа</w:t>
            </w:r>
          </w:p>
        </w:tc>
      </w:tr>
      <w:tr w:rsidR="00CE3052" w14:paraId="0CF32FFB" w14:textId="77777777" w:rsidTr="008803F3">
        <w:tc>
          <w:tcPr>
            <w:tcW w:w="987" w:type="dxa"/>
          </w:tcPr>
          <w:p w14:paraId="7733AD10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1483343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87760D4" w14:textId="77777777" w:rsidR="00CE3052" w:rsidRPr="0089049F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6CA4AA1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Упорядоченный набор пронумерованных чисел носит название:</w:t>
            </w:r>
          </w:p>
          <w:p w14:paraId="799DE35E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исловая последовательность</w:t>
            </w:r>
          </w:p>
          <w:p w14:paraId="39288808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еречисление</w:t>
            </w:r>
          </w:p>
          <w:p w14:paraId="62F7708C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чет</w:t>
            </w:r>
          </w:p>
          <w:p w14:paraId="49A59C4D" w14:textId="77777777" w:rsidR="00CE3052" w:rsidRPr="00F26075" w:rsidRDefault="00CE3052" w:rsidP="008803F3">
            <w:pPr>
              <w:tabs>
                <w:tab w:val="left" w:pos="324"/>
              </w:tabs>
              <w:spacing w:line="21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лемент</w:t>
            </w:r>
          </w:p>
        </w:tc>
        <w:tc>
          <w:tcPr>
            <w:tcW w:w="1010" w:type="dxa"/>
          </w:tcPr>
          <w:p w14:paraId="716A0FF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3A59AF0C" w14:textId="77777777" w:rsidTr="008803F3">
        <w:tc>
          <w:tcPr>
            <w:tcW w:w="987" w:type="dxa"/>
          </w:tcPr>
          <w:p w14:paraId="68845AF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38A2AB1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5389963F" w14:textId="77777777" w:rsidR="00CE3052" w:rsidRPr="0089049F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055DE61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1, 1, 1, 1, …, называется:</w:t>
            </w:r>
          </w:p>
          <w:p w14:paraId="594113DE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озрастающая</w:t>
            </w:r>
          </w:p>
          <w:p w14:paraId="30A40351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бывающая</w:t>
            </w:r>
          </w:p>
          <w:p w14:paraId="1F2001D6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остоянная (монотонная)</w:t>
            </w:r>
          </w:p>
          <w:p w14:paraId="29F32631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мешанная</w:t>
            </w:r>
          </w:p>
        </w:tc>
        <w:tc>
          <w:tcPr>
            <w:tcW w:w="1010" w:type="dxa"/>
          </w:tcPr>
          <w:p w14:paraId="700CE92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6B0CB73B" w14:textId="77777777" w:rsidTr="00415F6B">
        <w:trPr>
          <w:trHeight w:val="1549"/>
        </w:trPr>
        <w:tc>
          <w:tcPr>
            <w:tcW w:w="987" w:type="dxa"/>
          </w:tcPr>
          <w:p w14:paraId="1D9D419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3.3</w:t>
            </w:r>
          </w:p>
          <w:p w14:paraId="34EA1CB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45C70AD" w14:textId="77777777" w:rsidR="00CE3052" w:rsidRPr="0089049F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95B484F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1, 3, 5, 7, …, называется:</w:t>
            </w:r>
          </w:p>
          <w:p w14:paraId="7DF1BFA9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озрастающая</w:t>
            </w:r>
          </w:p>
          <w:p w14:paraId="3E52A2BE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бывающая</w:t>
            </w:r>
          </w:p>
          <w:p w14:paraId="033A1FAE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остоянная (монотонная)</w:t>
            </w:r>
          </w:p>
          <w:p w14:paraId="67DE02B7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4. Смешанная</w:t>
            </w:r>
          </w:p>
        </w:tc>
        <w:tc>
          <w:tcPr>
            <w:tcW w:w="1010" w:type="dxa"/>
          </w:tcPr>
          <w:p w14:paraId="4B1B22A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7A351D9A" w14:textId="77777777" w:rsidTr="00415F6B">
        <w:trPr>
          <w:trHeight w:val="1585"/>
        </w:trPr>
        <w:tc>
          <w:tcPr>
            <w:tcW w:w="987" w:type="dxa"/>
          </w:tcPr>
          <w:p w14:paraId="61DE417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2682C6A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20BCCA3" w14:textId="77777777" w:rsidR="00CE3052" w:rsidRPr="0089049F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9B64622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10, 8, 6, 4, …, называется:</w:t>
            </w:r>
          </w:p>
          <w:p w14:paraId="00AD53AF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озрастающая</w:t>
            </w:r>
          </w:p>
          <w:p w14:paraId="14701613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бывающая</w:t>
            </w:r>
          </w:p>
          <w:p w14:paraId="2B0BA4E8" w14:textId="77777777" w:rsidR="00CE3052" w:rsidRPr="00F260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26075">
              <w:rPr>
                <w:rFonts w:ascii="Times New Roman" w:eastAsia="Calibri" w:hAnsi="Times New Roman" w:cs="Times New Roman"/>
                <w:sz w:val="24"/>
                <w:szCs w:val="24"/>
              </w:rPr>
              <w:t>остоянная (монотонная)</w:t>
            </w:r>
          </w:p>
          <w:p w14:paraId="78C21AA1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4. Смешанная</w:t>
            </w:r>
          </w:p>
        </w:tc>
        <w:tc>
          <w:tcPr>
            <w:tcW w:w="1010" w:type="dxa"/>
          </w:tcPr>
          <w:p w14:paraId="4984797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3052" w14:paraId="1F49EC63" w14:textId="77777777" w:rsidTr="00415F6B">
        <w:trPr>
          <w:trHeight w:val="1609"/>
        </w:trPr>
        <w:tc>
          <w:tcPr>
            <w:tcW w:w="987" w:type="dxa"/>
          </w:tcPr>
          <w:p w14:paraId="62BD867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1BDB93A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51BCA8D7" w14:textId="77777777" w:rsidR="00CE3052" w:rsidRPr="0089049F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DA60FE7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Операци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нахождению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производной называется:</w:t>
            </w:r>
          </w:p>
          <w:p w14:paraId="76BCFBEA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ложение</w:t>
            </w:r>
          </w:p>
          <w:p w14:paraId="4B192888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ифференцирование</w:t>
            </w:r>
          </w:p>
          <w:p w14:paraId="1F34D23C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ычитание</w:t>
            </w:r>
          </w:p>
          <w:p w14:paraId="4871FFB1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еление</w:t>
            </w:r>
          </w:p>
        </w:tc>
        <w:tc>
          <w:tcPr>
            <w:tcW w:w="1010" w:type="dxa"/>
          </w:tcPr>
          <w:p w14:paraId="586B167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3052" w14:paraId="3C6F8141" w14:textId="77777777" w:rsidTr="00415F6B">
        <w:trPr>
          <w:trHeight w:val="1647"/>
        </w:trPr>
        <w:tc>
          <w:tcPr>
            <w:tcW w:w="987" w:type="dxa"/>
          </w:tcPr>
          <w:p w14:paraId="71FE4FEE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  <w:p w14:paraId="444D3F9E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28E6870" w14:textId="77777777" w:rsidR="00CE3052" w:rsidRPr="0089049F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C497AF0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Операци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нахождению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первообразной называется:</w:t>
            </w:r>
          </w:p>
          <w:p w14:paraId="79FE1264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ложение</w:t>
            </w:r>
          </w:p>
          <w:p w14:paraId="231471ED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Интегрирование</w:t>
            </w:r>
          </w:p>
          <w:p w14:paraId="626364A4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ычитание</w:t>
            </w:r>
          </w:p>
          <w:p w14:paraId="1A18D5BA" w14:textId="77777777" w:rsidR="00CE3052" w:rsidRPr="00EB2A7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B2A75">
              <w:rPr>
                <w:rFonts w:ascii="Times New Roman" w:eastAsia="Calibri" w:hAnsi="Times New Roman" w:cs="Times New Roman"/>
                <w:sz w:val="24"/>
                <w:szCs w:val="24"/>
              </w:rPr>
              <w:t>еление</w:t>
            </w:r>
          </w:p>
        </w:tc>
        <w:tc>
          <w:tcPr>
            <w:tcW w:w="1010" w:type="dxa"/>
          </w:tcPr>
          <w:p w14:paraId="45CBF47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3052" w14:paraId="5380410D" w14:textId="77777777" w:rsidTr="008803F3">
        <w:trPr>
          <w:trHeight w:val="312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1CBE81A4" w14:textId="77777777" w:rsidR="00CE3052" w:rsidRPr="00922286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2A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Основные понятия теории множеств. Элементы комбинаторики</w:t>
            </w:r>
          </w:p>
        </w:tc>
      </w:tr>
      <w:tr w:rsidR="00CE3052" w14:paraId="7C2771C4" w14:textId="77777777" w:rsidTr="00415F6B">
        <w:trPr>
          <w:trHeight w:val="1505"/>
        </w:trPr>
        <w:tc>
          <w:tcPr>
            <w:tcW w:w="987" w:type="dxa"/>
          </w:tcPr>
          <w:p w14:paraId="7A4C6CB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60F3458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FC01E57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858F3EE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Множество, состоящие из конечного числа элементов носит название:</w:t>
            </w:r>
          </w:p>
          <w:p w14:paraId="4792C2E8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онечное множество</w:t>
            </w:r>
          </w:p>
          <w:p w14:paraId="644C2921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еречисление</w:t>
            </w:r>
          </w:p>
          <w:p w14:paraId="58D2B193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исла</w:t>
            </w:r>
          </w:p>
          <w:p w14:paraId="25F34565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лементарная последовательность</w:t>
            </w:r>
          </w:p>
        </w:tc>
        <w:tc>
          <w:tcPr>
            <w:tcW w:w="1010" w:type="dxa"/>
          </w:tcPr>
          <w:p w14:paraId="00BA0A3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07CE5C7F" w14:textId="77777777" w:rsidTr="00415F6B">
        <w:trPr>
          <w:trHeight w:val="1955"/>
        </w:trPr>
        <w:tc>
          <w:tcPr>
            <w:tcW w:w="987" w:type="dxa"/>
          </w:tcPr>
          <w:p w14:paraId="1044617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2A5C01F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6C39A73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908F915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Множество, состоящие из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бес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конечного числа элементов носит название:</w:t>
            </w:r>
          </w:p>
          <w:p w14:paraId="28486329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Беск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онечное множество</w:t>
            </w:r>
          </w:p>
          <w:p w14:paraId="7C10EF23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еречисление</w:t>
            </w:r>
          </w:p>
          <w:p w14:paraId="30B30A5A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исла</w:t>
            </w:r>
          </w:p>
          <w:p w14:paraId="5FA0E341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Элементарная последовательность</w:t>
            </w:r>
          </w:p>
        </w:tc>
        <w:tc>
          <w:tcPr>
            <w:tcW w:w="1010" w:type="dxa"/>
          </w:tcPr>
          <w:p w14:paraId="3A3B162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78140909" w14:textId="77777777" w:rsidTr="00415F6B">
        <w:trPr>
          <w:trHeight w:val="1840"/>
        </w:trPr>
        <w:tc>
          <w:tcPr>
            <w:tcW w:w="987" w:type="dxa"/>
          </w:tcPr>
          <w:p w14:paraId="12BF24B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49EF68C0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0926E69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CA271C3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Если множества </w:t>
            </w:r>
            <w:r w:rsidRPr="00E618F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A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r w:rsidRPr="00E618F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B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не имеют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общих элементов, то про такие множества можно сказать, что они:</w:t>
            </w:r>
          </w:p>
          <w:p w14:paraId="4EF3017C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ересекаются</w:t>
            </w:r>
          </w:p>
          <w:p w14:paraId="5B8CC780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бъединяются</w:t>
            </w:r>
          </w:p>
          <w:p w14:paraId="42CE6CBD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аходятся в отношении не пересечения</w:t>
            </w:r>
          </w:p>
          <w:p w14:paraId="042E7671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дваиваются</w:t>
            </w:r>
          </w:p>
        </w:tc>
        <w:tc>
          <w:tcPr>
            <w:tcW w:w="1010" w:type="dxa"/>
          </w:tcPr>
          <w:p w14:paraId="0582701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024BB9E3" w14:textId="77777777" w:rsidTr="008803F3">
        <w:tc>
          <w:tcPr>
            <w:tcW w:w="987" w:type="dxa"/>
          </w:tcPr>
          <w:p w14:paraId="33AB8BD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571F99F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2630FD7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D63AD41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Если множества </w:t>
            </w:r>
            <w:r w:rsidRPr="00BF0FA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A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r w:rsidRPr="00BF0FA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B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имеют общие элементы, т.е. элементы, принадлежащие одновременно и </w:t>
            </w:r>
            <w:r w:rsidRPr="00BF0FA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и </w:t>
            </w:r>
            <w:r w:rsidRPr="00BF0FA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В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то говорят, что эти множества:</w:t>
            </w:r>
          </w:p>
          <w:p w14:paraId="53FA8415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 пересекаются</w:t>
            </w:r>
          </w:p>
          <w:p w14:paraId="4CAA01EE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бъединяются</w:t>
            </w:r>
          </w:p>
          <w:p w14:paraId="3118DB4F" w14:textId="77777777" w:rsidR="00CE3052" w:rsidRPr="00E618F9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аходятся в отношении пересечения</w:t>
            </w:r>
          </w:p>
          <w:p w14:paraId="21A222FE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E618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дваиваются</w:t>
            </w:r>
          </w:p>
        </w:tc>
        <w:tc>
          <w:tcPr>
            <w:tcW w:w="1010" w:type="dxa"/>
          </w:tcPr>
          <w:p w14:paraId="6425341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3568E80A" w14:textId="77777777" w:rsidTr="00415F6B">
        <w:trPr>
          <w:trHeight w:val="2116"/>
        </w:trPr>
        <w:tc>
          <w:tcPr>
            <w:tcW w:w="987" w:type="dxa"/>
          </w:tcPr>
          <w:p w14:paraId="2E26EC0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4.5</w:t>
            </w:r>
          </w:p>
          <w:p w14:paraId="263A2CC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0D4A36A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88DDA2C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математики, который изучает задачи выбора и расположения элементов из некоторого основного множества в соответствии с заданными правилами, носит название:</w:t>
            </w:r>
          </w:p>
          <w:p w14:paraId="14F79A76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омбинаторика</w:t>
            </w:r>
          </w:p>
          <w:p w14:paraId="79ED577D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иторика</w:t>
            </w:r>
          </w:p>
          <w:p w14:paraId="21424036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оторика</w:t>
            </w:r>
          </w:p>
          <w:p w14:paraId="05A61D61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енсорика</w:t>
            </w:r>
          </w:p>
        </w:tc>
        <w:tc>
          <w:tcPr>
            <w:tcW w:w="1010" w:type="dxa"/>
          </w:tcPr>
          <w:p w14:paraId="50C1C9D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0BA74B54" w14:textId="77777777" w:rsidTr="008803F3">
        <w:trPr>
          <w:trHeight w:val="312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149AA48C" w14:textId="77777777" w:rsidR="00CE3052" w:rsidRPr="00922286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Элементы теории вероятности</w:t>
            </w:r>
          </w:p>
        </w:tc>
      </w:tr>
      <w:tr w:rsidR="00CE3052" w14:paraId="6DBD1DC0" w14:textId="77777777" w:rsidTr="008803F3">
        <w:trPr>
          <w:trHeight w:val="2126"/>
        </w:trPr>
        <w:tc>
          <w:tcPr>
            <w:tcW w:w="987" w:type="dxa"/>
          </w:tcPr>
          <w:p w14:paraId="2C019F6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554CC34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CEC4F9C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0B70531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Всякое осуществление определенного комплекса условий или действий, при которых происходит соответствующее явление носит название:</w:t>
            </w:r>
          </w:p>
          <w:p w14:paraId="584EE378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пыт (испытание)</w:t>
            </w:r>
          </w:p>
          <w:p w14:paraId="6579550C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ешение</w:t>
            </w:r>
          </w:p>
          <w:p w14:paraId="7AC0A11F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лучайность</w:t>
            </w:r>
          </w:p>
          <w:p w14:paraId="4AF21474" w14:textId="77777777" w:rsidR="00CE3052" w:rsidRPr="006C5E6E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ункция</w:t>
            </w:r>
          </w:p>
        </w:tc>
        <w:tc>
          <w:tcPr>
            <w:tcW w:w="1010" w:type="dxa"/>
          </w:tcPr>
          <w:p w14:paraId="4407791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0C2452A1" w14:textId="77777777" w:rsidTr="00415F6B">
        <w:trPr>
          <w:trHeight w:val="1459"/>
        </w:trPr>
        <w:tc>
          <w:tcPr>
            <w:tcW w:w="987" w:type="dxa"/>
          </w:tcPr>
          <w:p w14:paraId="0B2B4A0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16C300E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5207418A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B6A22DF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Возможный результат опыта (испытания) носит название:</w:t>
            </w:r>
          </w:p>
          <w:p w14:paraId="31C8B9C0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ешение</w:t>
            </w:r>
          </w:p>
          <w:p w14:paraId="7C8AD496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обытие</w:t>
            </w:r>
          </w:p>
          <w:p w14:paraId="750A7686" w14:textId="77777777" w:rsidR="00CE3052" w:rsidRPr="00BF0FA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ргумент</w:t>
            </w:r>
          </w:p>
          <w:p w14:paraId="2D71F29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 w:rsidRPr="00BF0F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ункция</w:t>
            </w:r>
          </w:p>
        </w:tc>
        <w:tc>
          <w:tcPr>
            <w:tcW w:w="1010" w:type="dxa"/>
          </w:tcPr>
          <w:p w14:paraId="07741A5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3052" w14:paraId="49275F7C" w14:textId="77777777" w:rsidTr="00415F6B">
        <w:trPr>
          <w:trHeight w:val="1781"/>
        </w:trPr>
        <w:tc>
          <w:tcPr>
            <w:tcW w:w="987" w:type="dxa"/>
          </w:tcPr>
          <w:p w14:paraId="6882B31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791D79EE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ADB93F9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4C8A2AE" w14:textId="77777777" w:rsidR="00CE3052" w:rsidRPr="009F437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Событие, которое обязательно произойдет в этом в данном опыте, носит название:</w:t>
            </w:r>
          </w:p>
          <w:p w14:paraId="3015C45B" w14:textId="77777777" w:rsidR="00CE3052" w:rsidRPr="009F437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остоверное</w:t>
            </w:r>
          </w:p>
          <w:p w14:paraId="4E1A940D" w14:textId="77777777" w:rsidR="00CE3052" w:rsidRPr="009F437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еопределенное</w:t>
            </w:r>
          </w:p>
          <w:p w14:paraId="6CAE8B04" w14:textId="77777777" w:rsidR="00CE3052" w:rsidRPr="009F437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радиционное</w:t>
            </w:r>
          </w:p>
          <w:p w14:paraId="7F17FF8D" w14:textId="77777777" w:rsidR="00CE3052" w:rsidRPr="009F437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лассическое</w:t>
            </w:r>
          </w:p>
        </w:tc>
        <w:tc>
          <w:tcPr>
            <w:tcW w:w="1010" w:type="dxa"/>
          </w:tcPr>
          <w:p w14:paraId="56B3C20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4F489B1C" w14:textId="77777777" w:rsidTr="00415F6B">
        <w:trPr>
          <w:trHeight w:val="1823"/>
        </w:trPr>
        <w:tc>
          <w:tcPr>
            <w:tcW w:w="987" w:type="dxa"/>
          </w:tcPr>
          <w:p w14:paraId="0686E2D4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7FB89D2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870EB14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EF75447" w14:textId="77777777" w:rsidR="00CE3052" w:rsidRPr="009F437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Событие, которое может произойти или не произойти в этом в данном опыте, носит название:</w:t>
            </w:r>
          </w:p>
          <w:p w14:paraId="016904DC" w14:textId="77777777" w:rsidR="00CE3052" w:rsidRPr="009F437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рямое</w:t>
            </w:r>
          </w:p>
          <w:p w14:paraId="34EC0FF7" w14:textId="77777777" w:rsidR="00CE3052" w:rsidRPr="009F437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лучайное</w:t>
            </w:r>
          </w:p>
          <w:p w14:paraId="5F2D385E" w14:textId="77777777" w:rsidR="00CE3052" w:rsidRPr="009F437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освенное</w:t>
            </w:r>
          </w:p>
          <w:p w14:paraId="64D857FC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9F43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лассическое</w:t>
            </w:r>
          </w:p>
        </w:tc>
        <w:tc>
          <w:tcPr>
            <w:tcW w:w="1010" w:type="dxa"/>
          </w:tcPr>
          <w:p w14:paraId="5AB43B0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3052" w14:paraId="0AC6D147" w14:textId="77777777" w:rsidTr="00415F6B">
        <w:trPr>
          <w:trHeight w:val="1440"/>
        </w:trPr>
        <w:tc>
          <w:tcPr>
            <w:tcW w:w="987" w:type="dxa"/>
          </w:tcPr>
          <w:p w14:paraId="2F7363C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78C7A4A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E039E70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BE20289" w14:textId="77777777" w:rsidR="00CE3052" w:rsidRPr="00C14BD1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несовместное событие</w:t>
            </w:r>
          </w:p>
          <w:p w14:paraId="7887FF0F" w14:textId="77777777" w:rsidR="00CE3052" w:rsidRPr="00C14BD1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овышение температуры днем и появление ветра</w:t>
            </w:r>
          </w:p>
          <w:p w14:paraId="1450D29F" w14:textId="77777777" w:rsidR="00CE3052" w:rsidRPr="00C14BD1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стреча знакомого во время прогулки и начало дождя</w:t>
            </w:r>
          </w:p>
          <w:p w14:paraId="7BACCE16" w14:textId="77777777" w:rsidR="00CE3052" w:rsidRPr="00C14BD1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олучить за один экзамен удовлетворительно и хорошо</w:t>
            </w:r>
          </w:p>
          <w:p w14:paraId="2F6B2844" w14:textId="77777777" w:rsidR="00CE3052" w:rsidRPr="000848F4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C14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озникновение лесного пожара и сильный ветер</w:t>
            </w:r>
          </w:p>
        </w:tc>
        <w:tc>
          <w:tcPr>
            <w:tcW w:w="1010" w:type="dxa"/>
          </w:tcPr>
          <w:p w14:paraId="3CF47F5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19B17C69" w14:textId="77777777" w:rsidTr="008803F3">
        <w:trPr>
          <w:trHeight w:val="397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08575701" w14:textId="77777777" w:rsidR="00CE3052" w:rsidRPr="00922286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C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Основы статистического анализа</w:t>
            </w:r>
          </w:p>
        </w:tc>
      </w:tr>
      <w:tr w:rsidR="00CE3052" w14:paraId="4E84D388" w14:textId="77777777" w:rsidTr="008803F3">
        <w:trPr>
          <w:trHeight w:val="2154"/>
        </w:trPr>
        <w:tc>
          <w:tcPr>
            <w:tcW w:w="987" w:type="dxa"/>
          </w:tcPr>
          <w:p w14:paraId="48FE80B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669CCBA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83D2048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C0C2B7E" w14:textId="77777777" w:rsidR="00CE3052" w:rsidRPr="00493C23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Множество элементов, обладающих некоторыми общими свойствами, существенными характеристиками носит название:</w:t>
            </w:r>
          </w:p>
          <w:p w14:paraId="09ED699A" w14:textId="77777777" w:rsidR="00CE3052" w:rsidRPr="00493C23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татистический показатель</w:t>
            </w:r>
          </w:p>
          <w:p w14:paraId="73F8F0D7" w14:textId="77777777" w:rsidR="00CE3052" w:rsidRPr="00493C23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татистическая совокупность</w:t>
            </w:r>
          </w:p>
          <w:p w14:paraId="303C5547" w14:textId="77777777" w:rsidR="00CE3052" w:rsidRPr="00493C23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татистическ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ий итог</w:t>
            </w:r>
          </w:p>
          <w:p w14:paraId="15A0514C" w14:textId="77777777" w:rsidR="00CE3052" w:rsidRPr="00493C23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493C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татистическое правило</w:t>
            </w:r>
          </w:p>
        </w:tc>
        <w:tc>
          <w:tcPr>
            <w:tcW w:w="1010" w:type="dxa"/>
          </w:tcPr>
          <w:p w14:paraId="425B958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3052" w14:paraId="4A366F74" w14:textId="77777777" w:rsidTr="00415F6B">
        <w:trPr>
          <w:trHeight w:val="1690"/>
        </w:trPr>
        <w:tc>
          <w:tcPr>
            <w:tcW w:w="987" w:type="dxa"/>
          </w:tcPr>
          <w:p w14:paraId="58B3E0A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6.2</w:t>
            </w:r>
          </w:p>
          <w:p w14:paraId="07BEFF4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455403A2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31C4A93" w14:textId="77777777" w:rsidR="00CE3052" w:rsidRPr="00182B2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Количественно-качественная характеристика изучаемых процессов и явлений в условиях конкретного места и времени называется:</w:t>
            </w:r>
          </w:p>
          <w:p w14:paraId="2F65B262" w14:textId="77777777" w:rsidR="00CE3052" w:rsidRPr="00182B2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тоговая закономерность</w:t>
            </w:r>
          </w:p>
          <w:p w14:paraId="6B79304B" w14:textId="77777777" w:rsidR="00CE3052" w:rsidRPr="00182B2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ажный признак</w:t>
            </w:r>
          </w:p>
          <w:p w14:paraId="233E8D28" w14:textId="77777777" w:rsidR="00CE3052" w:rsidRPr="00182B2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татистический показатель</w:t>
            </w:r>
          </w:p>
          <w:p w14:paraId="31B9FE31" w14:textId="77777777" w:rsidR="00CE3052" w:rsidRPr="00182B2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Pr="00182B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лементарное множество</w:t>
            </w:r>
          </w:p>
        </w:tc>
        <w:tc>
          <w:tcPr>
            <w:tcW w:w="1010" w:type="dxa"/>
          </w:tcPr>
          <w:p w14:paraId="47595C4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7BEFF040" w14:textId="77777777" w:rsidTr="00415F6B">
        <w:trPr>
          <w:trHeight w:val="1873"/>
        </w:trPr>
        <w:tc>
          <w:tcPr>
            <w:tcW w:w="987" w:type="dxa"/>
          </w:tcPr>
          <w:p w14:paraId="255E968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38C257C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2AEE5E8" w14:textId="77777777" w:rsidR="00CE3052" w:rsidRPr="002A35B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AB6C2FB" w14:textId="77777777" w:rsidR="00CE3052" w:rsidRPr="00015C5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Закономерности массовых процессов, выражающие усредненный результат взаимодействия значительного числа однородных явлений, либо взаимосвязи последовательных состояний системы называется:</w:t>
            </w:r>
          </w:p>
          <w:p w14:paraId="3062FEE3" w14:textId="77777777" w:rsidR="00CE3052" w:rsidRPr="00015C5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ети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ческая средняя</w:t>
            </w:r>
          </w:p>
          <w:p w14:paraId="60D90CED" w14:textId="77777777" w:rsidR="00CE3052" w:rsidRPr="00015C5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тоговый признак</w:t>
            </w:r>
          </w:p>
          <w:p w14:paraId="01D1BE5D" w14:textId="77777777" w:rsidR="00CE3052" w:rsidRPr="00015C5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татистические закономерности</w:t>
            </w:r>
          </w:p>
          <w:p w14:paraId="6680963A" w14:textId="77777777" w:rsidR="00CE3052" w:rsidRPr="00015C5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лементарное множество</w:t>
            </w:r>
          </w:p>
        </w:tc>
        <w:tc>
          <w:tcPr>
            <w:tcW w:w="1010" w:type="dxa"/>
          </w:tcPr>
          <w:p w14:paraId="6E1021D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E3052" w14:paraId="2B56CDF7" w14:textId="77777777" w:rsidTr="00415F6B">
        <w:trPr>
          <w:trHeight w:val="1493"/>
        </w:trPr>
        <w:tc>
          <w:tcPr>
            <w:tcW w:w="987" w:type="dxa"/>
          </w:tcPr>
          <w:p w14:paraId="3EE0C6D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50397FE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48ED5BB2" w14:textId="77777777" w:rsidR="00CE3052" w:rsidRPr="002A35B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4E3A922" w14:textId="77777777" w:rsidR="00CE3052" w:rsidRPr="00015C5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Статистика изучает …</w:t>
            </w:r>
          </w:p>
          <w:p w14:paraId="3CDC65A7" w14:textId="77777777" w:rsidR="00CE3052" w:rsidRPr="00015C5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диничные явления</w:t>
            </w:r>
          </w:p>
          <w:p w14:paraId="6E348B83" w14:textId="77777777" w:rsidR="00CE3052" w:rsidRPr="00015C5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ассовые явления любой природы</w:t>
            </w:r>
          </w:p>
          <w:p w14:paraId="70D9043E" w14:textId="77777777" w:rsidR="00CE3052" w:rsidRPr="00015C5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исловые показатели</w:t>
            </w:r>
          </w:p>
          <w:p w14:paraId="5084AED7" w14:textId="77777777" w:rsidR="00CE3052" w:rsidRPr="002A35B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 w:rsidRPr="00015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ормы отношений</w:t>
            </w:r>
          </w:p>
        </w:tc>
        <w:tc>
          <w:tcPr>
            <w:tcW w:w="1010" w:type="dxa"/>
          </w:tcPr>
          <w:p w14:paraId="0D3452B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3052" w14:paraId="6FCAD086" w14:textId="77777777" w:rsidTr="008803F3">
        <w:trPr>
          <w:trHeight w:val="340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3C284423" w14:textId="77777777" w:rsidR="00CE3052" w:rsidRPr="00015C5E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5C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7. Основы теории прогнозирования</w:t>
            </w:r>
          </w:p>
        </w:tc>
      </w:tr>
      <w:tr w:rsidR="00CE3052" w14:paraId="634D2E12" w14:textId="77777777" w:rsidTr="00415F6B">
        <w:trPr>
          <w:trHeight w:val="1748"/>
        </w:trPr>
        <w:tc>
          <w:tcPr>
            <w:tcW w:w="987" w:type="dxa"/>
          </w:tcPr>
          <w:p w14:paraId="52AE8E6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0D99EAA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4CBA4FD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3857112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Количественное, вероятностное, научно-обоснованное суждение о возможном будущем состоянии системы или явления и (или) о возможных альтернативах и сроках их реализации, носит название:</w:t>
            </w:r>
          </w:p>
          <w:p w14:paraId="614FC6B5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рогноз</w:t>
            </w:r>
          </w:p>
          <w:p w14:paraId="4C8701AB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редположение</w:t>
            </w:r>
          </w:p>
          <w:p w14:paraId="7257D6E2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нализ</w:t>
            </w:r>
          </w:p>
          <w:p w14:paraId="2EDB8D2B" w14:textId="77777777" w:rsidR="00CE3052" w:rsidRPr="002A35B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EF18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татистика</w:t>
            </w:r>
          </w:p>
        </w:tc>
        <w:tc>
          <w:tcPr>
            <w:tcW w:w="1010" w:type="dxa"/>
          </w:tcPr>
          <w:p w14:paraId="37C3883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1A9CBC45" w14:textId="77777777" w:rsidTr="008803F3">
        <w:tc>
          <w:tcPr>
            <w:tcW w:w="987" w:type="dxa"/>
          </w:tcPr>
          <w:p w14:paraId="22ED5A0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06A4AC0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668FD7B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4D14F92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Устойчивое, систематическое изменение значений динамического процесса (временного ряда) в течение достаточно долгого периода, носит название:</w:t>
            </w:r>
          </w:p>
          <w:p w14:paraId="5CE65F7E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равнение</w:t>
            </w:r>
          </w:p>
          <w:p w14:paraId="0CEA3B3E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енденция</w:t>
            </w:r>
          </w:p>
          <w:p w14:paraId="10EF8488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нализ</w:t>
            </w:r>
          </w:p>
          <w:p w14:paraId="4FBC0210" w14:textId="77777777" w:rsidR="00CE3052" w:rsidRPr="002A35B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татистика</w:t>
            </w:r>
          </w:p>
        </w:tc>
        <w:tc>
          <w:tcPr>
            <w:tcW w:w="1010" w:type="dxa"/>
          </w:tcPr>
          <w:p w14:paraId="7AA8038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E3052" w14:paraId="025C04BA" w14:textId="77777777" w:rsidTr="008803F3">
        <w:tc>
          <w:tcPr>
            <w:tcW w:w="987" w:type="dxa"/>
          </w:tcPr>
          <w:p w14:paraId="09EF75B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  <w:p w14:paraId="4283AE5E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50C53187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809D8AB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неизвестных уровней внутри ряда, носит название:</w:t>
            </w:r>
          </w:p>
          <w:p w14:paraId="6CC9DCAE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нтерполяция</w:t>
            </w:r>
          </w:p>
          <w:p w14:paraId="1723E0C5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орреляция</w:t>
            </w:r>
          </w:p>
          <w:p w14:paraId="5672AC39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даптация</w:t>
            </w:r>
          </w:p>
          <w:p w14:paraId="0845EB90" w14:textId="77777777" w:rsidR="00CE3052" w:rsidRPr="002A35B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омпиляция</w:t>
            </w:r>
          </w:p>
        </w:tc>
        <w:tc>
          <w:tcPr>
            <w:tcW w:w="1010" w:type="dxa"/>
          </w:tcPr>
          <w:p w14:paraId="7D6AB984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E3052" w14:paraId="087C7521" w14:textId="77777777" w:rsidTr="008803F3">
        <w:tc>
          <w:tcPr>
            <w:tcW w:w="987" w:type="dxa"/>
          </w:tcPr>
          <w:p w14:paraId="1F2E0C2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  <w:p w14:paraId="4494A03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4D428DE" w14:textId="77777777" w:rsidR="00CE3052" w:rsidRPr="006C5E6E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A3084EC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неизвестных уровней за пределами (границами) ряда, носит название:</w:t>
            </w:r>
          </w:p>
          <w:p w14:paraId="22681506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радация</w:t>
            </w:r>
          </w:p>
          <w:p w14:paraId="0DFB3F01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кстраполяция</w:t>
            </w:r>
          </w:p>
          <w:p w14:paraId="7AACC933" w14:textId="77777777" w:rsidR="00CE3052" w:rsidRPr="00EF1816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даптация</w:t>
            </w:r>
          </w:p>
          <w:p w14:paraId="51AFA070" w14:textId="77777777" w:rsidR="00CE3052" w:rsidRPr="002A35B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F1816">
              <w:rPr>
                <w:rFonts w:ascii="Times New Roman" w:eastAsia="Calibri" w:hAnsi="Times New Roman" w:cs="Times New Roman"/>
                <w:sz w:val="24"/>
                <w:szCs w:val="24"/>
              </w:rPr>
              <w:t>омпиляция</w:t>
            </w:r>
          </w:p>
        </w:tc>
        <w:tc>
          <w:tcPr>
            <w:tcW w:w="1010" w:type="dxa"/>
          </w:tcPr>
          <w:p w14:paraId="59AACCB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29A63500" w14:textId="1648BE69" w:rsidR="002422BD" w:rsidRDefault="002422BD" w:rsidP="00CE305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84C1BD0" w14:textId="3C9EC6D1" w:rsidR="00CE3052" w:rsidRDefault="002422BD" w:rsidP="00415F6B">
      <w:pPr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</w:rPr>
        <w:br w:type="page"/>
      </w:r>
      <w:r w:rsidR="00CE3052" w:rsidRPr="00523A95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tbl>
      <w:tblPr>
        <w:tblStyle w:val="a5"/>
        <w:tblW w:w="9629" w:type="dxa"/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CE3052" w14:paraId="36D11940" w14:textId="77777777" w:rsidTr="002422BD">
        <w:trPr>
          <w:cantSplit/>
          <w:trHeight w:val="1361"/>
        </w:trPr>
        <w:tc>
          <w:tcPr>
            <w:tcW w:w="988" w:type="dxa"/>
            <w:textDirection w:val="btLr"/>
          </w:tcPr>
          <w:p w14:paraId="3C62BB43" w14:textId="77777777" w:rsidR="00CE3052" w:rsidRPr="008042B4" w:rsidRDefault="00CE3052" w:rsidP="008803F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2B6CC70" w14:textId="77777777" w:rsidR="00CE3052" w:rsidRPr="00C377E5" w:rsidRDefault="00CE3052" w:rsidP="008803F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54" w:type="dxa"/>
            <w:vAlign w:val="center"/>
          </w:tcPr>
          <w:p w14:paraId="29CDA906" w14:textId="77777777" w:rsidR="00CE3052" w:rsidRPr="00842AF1" w:rsidRDefault="00CE3052" w:rsidP="008803F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7" w:type="dxa"/>
            <w:vAlign w:val="center"/>
          </w:tcPr>
          <w:p w14:paraId="51DA17D5" w14:textId="77777777" w:rsidR="00CE3052" w:rsidRPr="00842AF1" w:rsidRDefault="00CE3052" w:rsidP="008803F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E3052" w14:paraId="5703B903" w14:textId="77777777" w:rsidTr="000E24F7">
        <w:trPr>
          <w:trHeight w:val="397"/>
        </w:trPr>
        <w:tc>
          <w:tcPr>
            <w:tcW w:w="9629" w:type="dxa"/>
            <w:gridSpan w:val="3"/>
            <w:shd w:val="clear" w:color="auto" w:fill="F2F2F2" w:themeFill="background1" w:themeFillShade="F2"/>
            <w:vAlign w:val="center"/>
          </w:tcPr>
          <w:p w14:paraId="0EC2820C" w14:textId="77777777" w:rsidR="00CE3052" w:rsidRPr="00C377E5" w:rsidRDefault="00CE3052" w:rsidP="000E2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2FFA">
              <w:rPr>
                <w:rFonts w:ascii="Times New Roman" w:hAnsi="Times New Roman" w:cs="Times New Roman"/>
                <w:b/>
                <w:sz w:val="24"/>
                <w:szCs w:val="24"/>
              </w:rPr>
              <w:t>Тема 1. Числа, функции и графики</w:t>
            </w:r>
          </w:p>
        </w:tc>
      </w:tr>
      <w:tr w:rsidR="00CE3052" w14:paraId="0E3675A0" w14:textId="77777777" w:rsidTr="00415F6B">
        <w:trPr>
          <w:trHeight w:val="1890"/>
        </w:trPr>
        <w:tc>
          <w:tcPr>
            <w:tcW w:w="988" w:type="dxa"/>
          </w:tcPr>
          <w:p w14:paraId="44DD79D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  <w:p w14:paraId="7F97E71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01899A8E" w14:textId="77777777" w:rsidR="00CE3052" w:rsidRPr="00A548F5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6FADF6D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Какие из представленных функций являются убывающими?</w:t>
            </w:r>
          </w:p>
          <w:p w14:paraId="315A2806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</w:t>
            </w:r>
          </w:p>
          <w:p w14:paraId="6ABE41D6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</w:t>
            </w:r>
          </w:p>
          <w:p w14:paraId="1FF09429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</w:t>
            </w:r>
            <w:r w:rsidRPr="00A34BD4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6B70A9C8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4/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</w:t>
            </w:r>
          </w:p>
          <w:p w14:paraId="5C2E4308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7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</w:t>
            </w:r>
          </w:p>
        </w:tc>
        <w:tc>
          <w:tcPr>
            <w:tcW w:w="987" w:type="dxa"/>
          </w:tcPr>
          <w:p w14:paraId="75CE80F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2,4</w:t>
            </w:r>
          </w:p>
        </w:tc>
      </w:tr>
      <w:tr w:rsidR="00CE3052" w14:paraId="5DC9262A" w14:textId="77777777" w:rsidTr="00415F6B">
        <w:trPr>
          <w:trHeight w:val="1791"/>
        </w:trPr>
        <w:tc>
          <w:tcPr>
            <w:tcW w:w="988" w:type="dxa"/>
          </w:tcPr>
          <w:p w14:paraId="5A4B323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  <w:p w14:paraId="11D1956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305DB08A" w14:textId="77777777" w:rsidR="00CE3052" w:rsidRPr="00A548F5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54A7E58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из представленных функций являются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возрастающими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14:paraId="65DDB222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</w:t>
            </w:r>
          </w:p>
          <w:p w14:paraId="0507BD17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– 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</w:t>
            </w:r>
          </w:p>
          <w:p w14:paraId="14EDBCB4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</w:t>
            </w:r>
            <w:r w:rsidRPr="00A34BD4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7F6CF258" w14:textId="77777777" w:rsidR="00CE3052" w:rsidRPr="00523A95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4/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</w:t>
            </w:r>
          </w:p>
          <w:p w14:paraId="119A1993" w14:textId="77777777" w:rsidR="00CE3052" w:rsidRPr="00A548F5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r w:rsidRPr="00523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7</w:t>
            </w:r>
            <w:r w:rsidRPr="00A34BD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х</w:t>
            </w:r>
          </w:p>
        </w:tc>
        <w:tc>
          <w:tcPr>
            <w:tcW w:w="987" w:type="dxa"/>
          </w:tcPr>
          <w:p w14:paraId="5FD3DCC4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</w:tr>
      <w:tr w:rsidR="00CE3052" w14:paraId="4970F5DF" w14:textId="77777777" w:rsidTr="000E24F7">
        <w:trPr>
          <w:trHeight w:val="340"/>
        </w:trPr>
        <w:tc>
          <w:tcPr>
            <w:tcW w:w="9629" w:type="dxa"/>
            <w:gridSpan w:val="3"/>
            <w:shd w:val="clear" w:color="auto" w:fill="F2F2F2" w:themeFill="background1" w:themeFillShade="F2"/>
            <w:vAlign w:val="center"/>
          </w:tcPr>
          <w:p w14:paraId="08CA06BB" w14:textId="77777777" w:rsidR="00CE3052" w:rsidRPr="003E44CF" w:rsidRDefault="00CE3052" w:rsidP="000E24F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E44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Уравнения и системы уравнений</w:t>
            </w:r>
          </w:p>
        </w:tc>
      </w:tr>
      <w:tr w:rsidR="00CE3052" w14:paraId="77F551AA" w14:textId="77777777" w:rsidTr="00415F6B">
        <w:trPr>
          <w:trHeight w:val="1909"/>
        </w:trPr>
        <w:tc>
          <w:tcPr>
            <w:tcW w:w="988" w:type="dxa"/>
          </w:tcPr>
          <w:p w14:paraId="0D953FD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  <w:p w14:paraId="31BF983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1E3F3FCA" w14:textId="77777777" w:rsidR="00CE3052" w:rsidRPr="00AD3A97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B7ED8A2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Отметьте уравнения, корнем которых является число 5:</w:t>
            </w:r>
          </w:p>
          <w:p w14:paraId="4C49BE28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</w:t>
            </w:r>
            <w:r w:rsidRPr="00A4706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+ 1 = 16</w:t>
            </w:r>
          </w:p>
          <w:p w14:paraId="4410CF62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7 + </w:t>
            </w:r>
            <w:r w:rsidRPr="00A4706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= 2</w:t>
            </w:r>
            <w:r w:rsidRPr="00A4706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22</w:t>
            </w:r>
          </w:p>
          <w:p w14:paraId="53F0CE0C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5(2 – </w:t>
            </w:r>
            <w:r w:rsidRPr="00A4706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= 4 + </w:t>
            </w:r>
            <w:r w:rsidRPr="00A4706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</w:p>
          <w:p w14:paraId="581D8E54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3(</w:t>
            </w:r>
            <w:r w:rsidRPr="00A4706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+ 2) – (</w:t>
            </w:r>
            <w:r w:rsidRPr="00A4706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–2) = 100</w:t>
            </w:r>
          </w:p>
          <w:p w14:paraId="00EA22E8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35 = 7</w:t>
            </w:r>
            <w:r w:rsidRPr="00A4706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</w:p>
        </w:tc>
        <w:tc>
          <w:tcPr>
            <w:tcW w:w="987" w:type="dxa"/>
          </w:tcPr>
          <w:p w14:paraId="3149D17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CE3052" w14:paraId="153BE6F4" w14:textId="77777777" w:rsidTr="00415F6B">
        <w:trPr>
          <w:trHeight w:val="1822"/>
        </w:trPr>
        <w:tc>
          <w:tcPr>
            <w:tcW w:w="988" w:type="dxa"/>
          </w:tcPr>
          <w:p w14:paraId="194ADC2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  <w:p w14:paraId="67EBDFD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5EF70CA0" w14:textId="77777777" w:rsidR="00CE3052" w:rsidRPr="00AD3A97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6AC47F1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Отметьте числа которые являются корнем уравнение (</w:t>
            </w:r>
            <w:r w:rsidRPr="00A4706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 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 1)(</w:t>
            </w:r>
            <w:r w:rsidRPr="00A4706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 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 2) = 0:</w:t>
            </w:r>
          </w:p>
          <w:p w14:paraId="5A50BF04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</w:p>
          <w:p w14:paraId="66BCEDD1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</w:t>
            </w:r>
          </w:p>
          <w:p w14:paraId="78FC644E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 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05A10E6F" w14:textId="77777777" w:rsidR="00CE3052" w:rsidRPr="00A470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</w:t>
            </w:r>
          </w:p>
          <w:p w14:paraId="0EB362D0" w14:textId="77777777" w:rsidR="00CE3052" w:rsidRPr="00660ADB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A4706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987" w:type="dxa"/>
          </w:tcPr>
          <w:p w14:paraId="12E278AB" w14:textId="77777777" w:rsidR="00CE3052" w:rsidRPr="003675C9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E3052" w14:paraId="4DE9D7C8" w14:textId="77777777" w:rsidTr="000E24F7">
        <w:trPr>
          <w:trHeight w:val="397"/>
        </w:trPr>
        <w:tc>
          <w:tcPr>
            <w:tcW w:w="9629" w:type="dxa"/>
            <w:gridSpan w:val="3"/>
            <w:shd w:val="clear" w:color="auto" w:fill="F2F2F2" w:themeFill="background1" w:themeFillShade="F2"/>
            <w:vAlign w:val="center"/>
          </w:tcPr>
          <w:p w14:paraId="3617E646" w14:textId="77777777" w:rsidR="00CE3052" w:rsidRPr="00922286" w:rsidRDefault="00CE3052" w:rsidP="000E2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Элементы математического анализа</w:t>
            </w:r>
          </w:p>
        </w:tc>
      </w:tr>
      <w:tr w:rsidR="00CE3052" w14:paraId="5FA39B46" w14:textId="77777777" w:rsidTr="002422BD">
        <w:trPr>
          <w:trHeight w:val="2098"/>
        </w:trPr>
        <w:tc>
          <w:tcPr>
            <w:tcW w:w="988" w:type="dxa"/>
          </w:tcPr>
          <w:p w14:paraId="1F07F10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14:paraId="0EB60CB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79133972" w14:textId="77777777" w:rsidR="00CE3052" w:rsidRPr="00253FD4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18FD09C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способы задания последовательности:</w:t>
            </w:r>
          </w:p>
          <w:p w14:paraId="3542D6CD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налитический</w:t>
            </w:r>
          </w:p>
          <w:p w14:paraId="60374020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иртуальный</w:t>
            </w:r>
          </w:p>
          <w:p w14:paraId="42A3FAAB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Прямой</w:t>
            </w:r>
          </w:p>
          <w:p w14:paraId="27D4534E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екуррентный</w:t>
            </w:r>
          </w:p>
          <w:p w14:paraId="178CA15E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умажный</w:t>
            </w:r>
          </w:p>
        </w:tc>
        <w:tc>
          <w:tcPr>
            <w:tcW w:w="987" w:type="dxa"/>
          </w:tcPr>
          <w:p w14:paraId="09175850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E3052" w14:paraId="7EEE010F" w14:textId="77777777" w:rsidTr="00415F6B">
        <w:trPr>
          <w:trHeight w:val="2116"/>
        </w:trPr>
        <w:tc>
          <w:tcPr>
            <w:tcW w:w="988" w:type="dxa"/>
          </w:tcPr>
          <w:p w14:paraId="2288BEB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3.8</w:t>
            </w:r>
          </w:p>
          <w:p w14:paraId="73088C9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2A05E268" w14:textId="77777777" w:rsidR="00CE3052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ECB8520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признакам установление сходимости или расходимости рядов относят:</w:t>
            </w:r>
          </w:p>
          <w:p w14:paraId="20BEF232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еобходимый признак</w:t>
            </w:r>
          </w:p>
          <w:p w14:paraId="585E2C46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иртуальный признак</w:t>
            </w:r>
          </w:p>
          <w:p w14:paraId="2FD5578A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остаточный признак</w:t>
            </w:r>
          </w:p>
          <w:p w14:paraId="268C285E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ловесный признак</w:t>
            </w:r>
          </w:p>
          <w:p w14:paraId="69F572D1" w14:textId="77777777" w:rsidR="00CE3052" w:rsidRPr="00253FD4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оральный призна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</w:p>
        </w:tc>
        <w:tc>
          <w:tcPr>
            <w:tcW w:w="987" w:type="dxa"/>
          </w:tcPr>
          <w:p w14:paraId="08429F82" w14:textId="77777777" w:rsidR="00CE3052" w:rsidRPr="003675C9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E3052" w14:paraId="51C802DD" w14:textId="77777777" w:rsidTr="000E24F7">
        <w:trPr>
          <w:trHeight w:val="397"/>
        </w:trPr>
        <w:tc>
          <w:tcPr>
            <w:tcW w:w="9629" w:type="dxa"/>
            <w:gridSpan w:val="3"/>
            <w:shd w:val="clear" w:color="auto" w:fill="F2F2F2" w:themeFill="background1" w:themeFillShade="F2"/>
            <w:vAlign w:val="center"/>
          </w:tcPr>
          <w:p w14:paraId="0BAB9D8E" w14:textId="77777777" w:rsidR="00CE3052" w:rsidRPr="006A66CE" w:rsidRDefault="00CE3052" w:rsidP="000E24F7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C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 4. </w:t>
            </w:r>
            <w:bookmarkStart w:id="5" w:name="_Hlk124177285"/>
            <w:r w:rsidRPr="006A66CE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Основные понятия теории множеств. Элементы комбинаторики</w:t>
            </w:r>
            <w:bookmarkEnd w:id="5"/>
            <w:r w:rsidRPr="006A66CE">
              <w:rPr>
                <w:sz w:val="24"/>
                <w:szCs w:val="24"/>
              </w:rPr>
              <w:t xml:space="preserve"> </w:t>
            </w:r>
          </w:p>
        </w:tc>
      </w:tr>
      <w:tr w:rsidR="00CE3052" w14:paraId="7B687624" w14:textId="77777777" w:rsidTr="00415F6B">
        <w:trPr>
          <w:trHeight w:val="1755"/>
        </w:trPr>
        <w:tc>
          <w:tcPr>
            <w:tcW w:w="988" w:type="dxa"/>
          </w:tcPr>
          <w:p w14:paraId="0122AD8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2A68EF30" w14:textId="77777777" w:rsidR="00CE3052" w:rsidRPr="0018715C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16ACCCAC" w14:textId="77777777" w:rsidR="00CE3052" w:rsidRPr="00253FD4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E34A55B" w14:textId="77777777" w:rsidR="00CE3052" w:rsidRPr="006A66C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Два множества могут находиться в отношения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х:</w:t>
            </w:r>
          </w:p>
          <w:p w14:paraId="44B88576" w14:textId="77777777" w:rsidR="00CE3052" w:rsidRPr="006A66C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ересечения</w:t>
            </w:r>
          </w:p>
          <w:p w14:paraId="75E4E997" w14:textId="77777777" w:rsidR="00CE3052" w:rsidRPr="006A66C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пересечения</w:t>
            </w:r>
          </w:p>
          <w:p w14:paraId="69E22B02" w14:textId="77777777" w:rsidR="00CE3052" w:rsidRPr="006A66C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Деления</w:t>
            </w:r>
          </w:p>
          <w:p w14:paraId="2498CDF6" w14:textId="77777777" w:rsidR="00CE3052" w:rsidRPr="006A66CE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Объединения</w:t>
            </w:r>
          </w:p>
          <w:p w14:paraId="15220EDE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6A6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Произведения</w:t>
            </w:r>
          </w:p>
        </w:tc>
        <w:tc>
          <w:tcPr>
            <w:tcW w:w="987" w:type="dxa"/>
          </w:tcPr>
          <w:p w14:paraId="56A10C7A" w14:textId="77777777" w:rsidR="00CE3052" w:rsidRPr="0018715C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CE3052" w14:paraId="362C9DD7" w14:textId="77777777" w:rsidTr="000E24F7">
        <w:trPr>
          <w:trHeight w:val="397"/>
        </w:trPr>
        <w:tc>
          <w:tcPr>
            <w:tcW w:w="9629" w:type="dxa"/>
            <w:gridSpan w:val="3"/>
            <w:shd w:val="clear" w:color="auto" w:fill="F2F2F2" w:themeFill="background1" w:themeFillShade="F2"/>
            <w:vAlign w:val="center"/>
          </w:tcPr>
          <w:p w14:paraId="71892A67" w14:textId="77777777" w:rsidR="00CE3052" w:rsidRPr="003E1CA8" w:rsidRDefault="00CE3052" w:rsidP="000E24F7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C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Элементы теории вероятности</w:t>
            </w:r>
          </w:p>
        </w:tc>
      </w:tr>
      <w:tr w:rsidR="00CE3052" w14:paraId="4DF58660" w14:textId="77777777" w:rsidTr="00415F6B">
        <w:trPr>
          <w:trHeight w:val="2228"/>
        </w:trPr>
        <w:tc>
          <w:tcPr>
            <w:tcW w:w="988" w:type="dxa"/>
          </w:tcPr>
          <w:p w14:paraId="68B014A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14:paraId="46151273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3171A011" w14:textId="77777777" w:rsidR="00CE3052" w:rsidRPr="00253FD4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F16814B" w14:textId="77777777" w:rsidR="00CE3052" w:rsidRPr="003E1CA8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события могут быть признаны случайными?</w:t>
            </w:r>
          </w:p>
          <w:p w14:paraId="4D6B0146" w14:textId="77777777" w:rsidR="00CE3052" w:rsidRPr="003E1CA8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оличество людей на автобусной ил трамвайной остановке</w:t>
            </w:r>
          </w:p>
          <w:p w14:paraId="1D1CAAFB" w14:textId="77777777" w:rsidR="00CE3052" w:rsidRPr="003E1CA8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оличество мест для пассажиров в поезде</w:t>
            </w:r>
          </w:p>
          <w:p w14:paraId="6FD81CC6" w14:textId="77777777" w:rsidR="00CE3052" w:rsidRPr="003E1CA8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оличество образцов с положительной реакцией в общем объеме образцов</w:t>
            </w:r>
          </w:p>
          <w:p w14:paraId="50D4BD9B" w14:textId="77777777" w:rsidR="00CE3052" w:rsidRPr="003E1CA8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опадание и промах в одном выстреле</w:t>
            </w:r>
          </w:p>
          <w:p w14:paraId="0C7ACFE2" w14:textId="77777777" w:rsidR="00CE3052" w:rsidRPr="0018715C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3E1C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амень упадет на землю</w:t>
            </w:r>
          </w:p>
        </w:tc>
        <w:tc>
          <w:tcPr>
            <w:tcW w:w="987" w:type="dxa"/>
          </w:tcPr>
          <w:p w14:paraId="5E85CC25" w14:textId="77777777" w:rsidR="00CE3052" w:rsidRPr="0018715C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E3052" w14:paraId="737556F8" w14:textId="77777777" w:rsidTr="000E24F7">
        <w:trPr>
          <w:trHeight w:val="397"/>
        </w:trPr>
        <w:tc>
          <w:tcPr>
            <w:tcW w:w="9629" w:type="dxa"/>
            <w:gridSpan w:val="3"/>
            <w:shd w:val="clear" w:color="auto" w:fill="F2F2F2" w:themeFill="background1" w:themeFillShade="F2"/>
            <w:vAlign w:val="center"/>
          </w:tcPr>
          <w:p w14:paraId="5F30F008" w14:textId="77777777" w:rsidR="00CE3052" w:rsidRPr="00107DDB" w:rsidRDefault="00CE3052" w:rsidP="000E24F7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DD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 6. </w:t>
            </w:r>
            <w:r w:rsidRPr="00107DDB">
              <w:rPr>
                <w:rFonts w:ascii="Times New Roman" w:eastAsia="Calibri" w:hAnsi="Times New Roman"/>
                <w:b/>
                <w:sz w:val="24"/>
                <w:szCs w:val="24"/>
              </w:rPr>
              <w:t>Основы статистического анализа</w:t>
            </w:r>
          </w:p>
        </w:tc>
      </w:tr>
      <w:tr w:rsidR="00CE3052" w14:paraId="3DA0ADB4" w14:textId="77777777" w:rsidTr="00415F6B">
        <w:trPr>
          <w:trHeight w:val="1713"/>
        </w:trPr>
        <w:tc>
          <w:tcPr>
            <w:tcW w:w="988" w:type="dxa"/>
          </w:tcPr>
          <w:p w14:paraId="77964FC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14:paraId="5C800792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36AF4A60" w14:textId="77777777" w:rsidR="00CE3052" w:rsidRPr="00253FD4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DC512A6" w14:textId="77777777" w:rsidR="00CE3052" w:rsidRPr="00107DDB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форме представления уровней ряды динамики подразделяются на:</w:t>
            </w:r>
          </w:p>
          <w:p w14:paraId="0C6958FA" w14:textId="77777777" w:rsidR="00CE3052" w:rsidRPr="00107DDB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лассические ряды</w:t>
            </w:r>
          </w:p>
          <w:p w14:paraId="40872D3C" w14:textId="77777777" w:rsidR="00CE3052" w:rsidRPr="00107DDB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яд Тейлора</w:t>
            </w:r>
          </w:p>
          <w:p w14:paraId="1CDF3C67" w14:textId="77777777" w:rsidR="00CE3052" w:rsidRPr="00107DDB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нтервальный ряд динамики</w:t>
            </w:r>
          </w:p>
          <w:p w14:paraId="3B1CFA95" w14:textId="77777777" w:rsidR="00CE3052" w:rsidRPr="00107DDB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яд Фурье</w:t>
            </w:r>
          </w:p>
          <w:p w14:paraId="61C604B0" w14:textId="77777777" w:rsidR="00CE3052" w:rsidRPr="0018715C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107D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оментный ряд динамики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</w:tcPr>
          <w:p w14:paraId="04AEB69F" w14:textId="77777777" w:rsidR="00CE3052" w:rsidRPr="0018715C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3052" w14:paraId="798C1069" w14:textId="77777777" w:rsidTr="000E24F7">
        <w:trPr>
          <w:trHeight w:val="397"/>
        </w:trPr>
        <w:tc>
          <w:tcPr>
            <w:tcW w:w="9629" w:type="dxa"/>
            <w:gridSpan w:val="3"/>
            <w:shd w:val="clear" w:color="auto" w:fill="F2F2F2" w:themeFill="background1" w:themeFillShade="F2"/>
            <w:vAlign w:val="center"/>
          </w:tcPr>
          <w:p w14:paraId="5834B838" w14:textId="77777777" w:rsidR="00CE3052" w:rsidRPr="00107DDB" w:rsidRDefault="00CE3052" w:rsidP="000E24F7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Основы теории прогнозирования</w:t>
            </w:r>
          </w:p>
        </w:tc>
      </w:tr>
      <w:tr w:rsidR="00CE3052" w14:paraId="21AE3201" w14:textId="77777777" w:rsidTr="000E24F7">
        <w:trPr>
          <w:trHeight w:val="2154"/>
        </w:trPr>
        <w:tc>
          <w:tcPr>
            <w:tcW w:w="988" w:type="dxa"/>
          </w:tcPr>
          <w:p w14:paraId="0D5E84B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  <w:p w14:paraId="7E15D144" w14:textId="77777777" w:rsidR="00CE3052" w:rsidRPr="0018715C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654" w:type="dxa"/>
          </w:tcPr>
          <w:p w14:paraId="260A22C7" w14:textId="77777777" w:rsidR="00CE3052" w:rsidRPr="00253FD4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DE4F68B" w14:textId="77777777" w:rsidR="00CE3052" w:rsidRPr="00E51C79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степени направленности прогнозы подразделяются на:</w:t>
            </w:r>
          </w:p>
          <w:p w14:paraId="03D332ED" w14:textId="77777777" w:rsidR="00CE3052" w:rsidRPr="00E51C79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оисковые</w:t>
            </w:r>
          </w:p>
          <w:p w14:paraId="58556E76" w14:textId="77777777" w:rsidR="00CE3052" w:rsidRPr="00E51C79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ложные</w:t>
            </w:r>
          </w:p>
          <w:p w14:paraId="607B7FD4" w14:textId="77777777" w:rsidR="00CE3052" w:rsidRPr="00E51C79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ростые</w:t>
            </w:r>
          </w:p>
          <w:p w14:paraId="7CE3D57C" w14:textId="77777777" w:rsidR="00CE3052" w:rsidRPr="00E51C79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ормативные</w:t>
            </w:r>
          </w:p>
          <w:p w14:paraId="4B81DE59" w14:textId="77777777" w:rsidR="00CE3052" w:rsidRPr="0018715C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E51C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ачественные</w:t>
            </w:r>
          </w:p>
        </w:tc>
        <w:tc>
          <w:tcPr>
            <w:tcW w:w="987" w:type="dxa"/>
          </w:tcPr>
          <w:p w14:paraId="503BD02D" w14:textId="77777777" w:rsidR="00CE3052" w:rsidRPr="0018715C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32C11A2B" w14:textId="4CA4FC26" w:rsidR="000E24F7" w:rsidRDefault="000E24F7" w:rsidP="00CE305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06A1877" w14:textId="77777777" w:rsidR="000E24F7" w:rsidRDefault="000E24F7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3515BA3D" w14:textId="77777777" w:rsidR="00CE3052" w:rsidRPr="00F40A83" w:rsidRDefault="00CE3052" w:rsidP="00415F6B">
      <w:pPr>
        <w:shd w:val="clear" w:color="auto" w:fill="FFFFFF" w:themeFill="background1"/>
        <w:spacing w:after="0" w:line="240" w:lineRule="auto"/>
        <w:rPr>
          <w:rFonts w:ascii="Times New Roman" w:eastAsia="+mn-ea" w:hAnsi="Times New Roman" w:cs="Times New Roman"/>
          <w:b/>
        </w:rPr>
      </w:pPr>
      <w:r w:rsidRPr="00F40A83">
        <w:rPr>
          <w:rFonts w:ascii="Times New Roman" w:eastAsia="+mn-ea" w:hAnsi="Times New Roman" w:cs="Times New Roman"/>
          <w:b/>
        </w:rPr>
        <w:lastRenderedPageBreak/>
        <w:t>ЗАДАНИЯ ЗАКРЫТОГО ТИПА НА СООТВЕТСТВИЕ / СОПОСТАВЛЕНИЕ</w:t>
      </w:r>
    </w:p>
    <w:p w14:paraId="1D968F1A" w14:textId="77777777" w:rsidR="00CE3052" w:rsidRPr="00F40A83" w:rsidRDefault="00CE3052" w:rsidP="00CE3052">
      <w:pPr>
        <w:shd w:val="clear" w:color="auto" w:fill="FFFFFF" w:themeFill="background1"/>
        <w:spacing w:after="0" w:line="240" w:lineRule="auto"/>
        <w:jc w:val="center"/>
        <w:rPr>
          <w:rFonts w:ascii="Times New Roman" w:eastAsia="+mn-ea" w:hAnsi="Times New Roman" w:cs="Times New Roman"/>
          <w:b/>
        </w:rPr>
      </w:pPr>
    </w:p>
    <w:tbl>
      <w:tblPr>
        <w:tblStyle w:val="a5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7938"/>
        <w:gridCol w:w="850"/>
      </w:tblGrid>
      <w:tr w:rsidR="00CE3052" w14:paraId="4EB42220" w14:textId="77777777" w:rsidTr="008803F3">
        <w:trPr>
          <w:trHeight w:val="1519"/>
        </w:trPr>
        <w:tc>
          <w:tcPr>
            <w:tcW w:w="988" w:type="dxa"/>
            <w:textDirection w:val="btLr"/>
          </w:tcPr>
          <w:p w14:paraId="33FCA33A" w14:textId="77777777" w:rsidR="00CE3052" w:rsidRPr="008042B4" w:rsidRDefault="00CE3052" w:rsidP="008803F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7E0EA62F" w14:textId="77777777" w:rsidR="00CE3052" w:rsidRPr="00C377E5" w:rsidRDefault="00CE3052" w:rsidP="008803F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938" w:type="dxa"/>
            <w:vAlign w:val="center"/>
          </w:tcPr>
          <w:p w14:paraId="130A492C" w14:textId="77777777" w:rsidR="00CE3052" w:rsidRPr="00842AF1" w:rsidRDefault="00CE3052" w:rsidP="008803F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50" w:type="dxa"/>
            <w:vAlign w:val="center"/>
          </w:tcPr>
          <w:p w14:paraId="0CA5C646" w14:textId="77777777" w:rsidR="00CE3052" w:rsidRPr="00451140" w:rsidRDefault="00CE3052" w:rsidP="008803F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CE3052" w14:paraId="38FDE254" w14:textId="77777777" w:rsidTr="000E24F7">
        <w:trPr>
          <w:trHeight w:val="397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6F8E1664" w14:textId="77777777" w:rsidR="00CE3052" w:rsidRPr="00C377E5" w:rsidRDefault="00CE3052" w:rsidP="000E2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40A83">
              <w:rPr>
                <w:rFonts w:ascii="Times New Roman" w:hAnsi="Times New Roman" w:cs="Times New Roman"/>
                <w:b/>
                <w:sz w:val="24"/>
                <w:szCs w:val="24"/>
              </w:rPr>
              <w:t>Тема 1. Числа, функции и графики</w:t>
            </w:r>
          </w:p>
        </w:tc>
      </w:tr>
      <w:tr w:rsidR="00CE3052" w14:paraId="73D53801" w14:textId="77777777" w:rsidTr="008803F3">
        <w:trPr>
          <w:trHeight w:val="2891"/>
        </w:trPr>
        <w:tc>
          <w:tcPr>
            <w:tcW w:w="988" w:type="dxa"/>
          </w:tcPr>
          <w:p w14:paraId="7EE08ED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1.9</w:t>
            </w:r>
          </w:p>
          <w:p w14:paraId="07D50EF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938" w:type="dxa"/>
          </w:tcPr>
          <w:p w14:paraId="13AC2EEA" w14:textId="77777777" w:rsidR="00CE3052" w:rsidRDefault="00CE3052" w:rsidP="008803F3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правильное соответствие между аналитической формой записи функции и ее графиком</w:t>
            </w:r>
          </w:p>
          <w:tbl>
            <w:tblPr>
              <w:tblStyle w:val="a5"/>
              <w:tblW w:w="79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154"/>
              <w:gridCol w:w="567"/>
              <w:gridCol w:w="3685"/>
            </w:tblGrid>
            <w:tr w:rsidR="00CE3052" w14:paraId="4B903323" w14:textId="77777777" w:rsidTr="008803F3">
              <w:trPr>
                <w:trHeight w:val="283"/>
              </w:trPr>
              <w:tc>
                <w:tcPr>
                  <w:tcW w:w="3716" w:type="dxa"/>
                  <w:gridSpan w:val="2"/>
                </w:tcPr>
                <w:p w14:paraId="4F909349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0E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АНАЛИТИЧЕСКАЯ ФОРМА ЗАПИСИ ФУНКЦИИ</w:t>
                  </w:r>
                </w:p>
              </w:tc>
              <w:tc>
                <w:tcPr>
                  <w:tcW w:w="4252" w:type="dxa"/>
                  <w:gridSpan w:val="2"/>
                </w:tcPr>
                <w:p w14:paraId="786F2DE9" w14:textId="77777777" w:rsidR="00CE3052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0E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НАЗВАНИЕ ГРАФИКА </w:t>
                  </w:r>
                </w:p>
                <w:p w14:paraId="5C412E0B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0E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ФУНКЦИИ</w:t>
                  </w:r>
                </w:p>
              </w:tc>
            </w:tr>
            <w:tr w:rsidR="00CE3052" w14:paraId="66C2D540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7606A911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154" w:type="dxa"/>
                </w:tcPr>
                <w:p w14:paraId="7890EBD5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у 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= 2</w:t>
                  </w: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567" w:type="dxa"/>
                </w:tcPr>
                <w:p w14:paraId="6AB4318E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3685" w:type="dxa"/>
                </w:tcPr>
                <w:p w14:paraId="1DDDF313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Кубическая парабола</w:t>
                  </w:r>
                </w:p>
              </w:tc>
            </w:tr>
            <w:tr w:rsidR="00CE3052" w14:paraId="71DF6A77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5B7BDEAD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154" w:type="dxa"/>
                </w:tcPr>
                <w:p w14:paraId="3A1A784D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у 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= </w:t>
                  </w: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х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2485F991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3685" w:type="dxa"/>
                </w:tcPr>
                <w:p w14:paraId="42C3F01D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Парабола</w:t>
                  </w:r>
                </w:p>
              </w:tc>
            </w:tr>
            <w:tr w:rsidR="00CE3052" w14:paraId="246B21ED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23044095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154" w:type="dxa"/>
                </w:tcPr>
                <w:p w14:paraId="752E5696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у 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= </w:t>
                  </w: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х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0DBCBD1E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3685" w:type="dxa"/>
                </w:tcPr>
                <w:p w14:paraId="1CAFEEDC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Гипербола</w:t>
                  </w:r>
                </w:p>
              </w:tc>
            </w:tr>
            <w:tr w:rsidR="00CE3052" w14:paraId="55337CA6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3D0136D2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154" w:type="dxa"/>
                </w:tcPr>
                <w:p w14:paraId="72A0F931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у 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= 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  <w:t>sin </w:t>
                  </w: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567" w:type="dxa"/>
                </w:tcPr>
                <w:p w14:paraId="2484C404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3685" w:type="dxa"/>
                </w:tcPr>
                <w:p w14:paraId="146080A2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Прямая</w:t>
                  </w:r>
                </w:p>
              </w:tc>
            </w:tr>
            <w:tr w:rsidR="00CE3052" w14:paraId="4956DEBE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3341D62E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54" w:type="dxa"/>
                </w:tcPr>
                <w:p w14:paraId="7FC26F6F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139F586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Д.</w:t>
                  </w:r>
                </w:p>
              </w:tc>
              <w:tc>
                <w:tcPr>
                  <w:tcW w:w="3685" w:type="dxa"/>
                </w:tcPr>
                <w:p w14:paraId="078D0DCB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Экспонента </w:t>
                  </w:r>
                </w:p>
              </w:tc>
            </w:tr>
            <w:tr w:rsidR="00CE3052" w14:paraId="140D9A82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24ABE921" w14:textId="77777777" w:rsidR="00CE3052" w:rsidRPr="00AC58F5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3154" w:type="dxa"/>
                </w:tcPr>
                <w:p w14:paraId="721B631D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FB63E5B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Е.</w:t>
                  </w:r>
                </w:p>
              </w:tc>
              <w:tc>
                <w:tcPr>
                  <w:tcW w:w="3685" w:type="dxa"/>
                </w:tcPr>
                <w:p w14:paraId="2D82F569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Синусоида</w:t>
                  </w:r>
                </w:p>
              </w:tc>
            </w:tr>
          </w:tbl>
          <w:p w14:paraId="68ED2D23" w14:textId="77777777" w:rsidR="00CE3052" w:rsidRPr="005872D2" w:rsidRDefault="00CE3052" w:rsidP="008803F3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DE99598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1CC80E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C3380DA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EE2F4C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4Е</w:t>
            </w:r>
          </w:p>
        </w:tc>
      </w:tr>
      <w:tr w:rsidR="00CE3052" w14:paraId="034660C8" w14:textId="77777777" w:rsidTr="000E24F7">
        <w:trPr>
          <w:trHeight w:val="454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55D263AA" w14:textId="77777777" w:rsidR="00CE3052" w:rsidRPr="00C377E5" w:rsidRDefault="00CE3052" w:rsidP="000E2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8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Уравнения и системы уравнений</w:t>
            </w:r>
          </w:p>
        </w:tc>
      </w:tr>
      <w:tr w:rsidR="00CE3052" w14:paraId="274BD823" w14:textId="77777777" w:rsidTr="008803F3">
        <w:trPr>
          <w:trHeight w:val="2438"/>
        </w:trPr>
        <w:tc>
          <w:tcPr>
            <w:tcW w:w="988" w:type="dxa"/>
          </w:tcPr>
          <w:p w14:paraId="3DFB7AF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73A983A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938" w:type="dxa"/>
          </w:tcPr>
          <w:p w14:paraId="492C0B9C" w14:textId="77777777" w:rsidR="00CE3052" w:rsidRDefault="00CE3052" w:rsidP="008803F3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правильное соответствие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уравнениями</w:t>
            </w:r>
            <w:r w:rsidRPr="00F40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F40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корнями</w:t>
            </w:r>
          </w:p>
          <w:tbl>
            <w:tblPr>
              <w:tblStyle w:val="a5"/>
              <w:tblW w:w="79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154"/>
              <w:gridCol w:w="567"/>
              <w:gridCol w:w="3685"/>
            </w:tblGrid>
            <w:tr w:rsidR="00CE3052" w14:paraId="7A92670B" w14:textId="77777777" w:rsidTr="008803F3">
              <w:trPr>
                <w:trHeight w:val="283"/>
              </w:trPr>
              <w:tc>
                <w:tcPr>
                  <w:tcW w:w="3716" w:type="dxa"/>
                  <w:gridSpan w:val="2"/>
                </w:tcPr>
                <w:p w14:paraId="39C64234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УРАВНЕНИЕ</w:t>
                  </w:r>
                </w:p>
              </w:tc>
              <w:tc>
                <w:tcPr>
                  <w:tcW w:w="4252" w:type="dxa"/>
                  <w:gridSpan w:val="2"/>
                </w:tcPr>
                <w:p w14:paraId="05E69944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EF70E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КОРЕНЬ УРАВНЕНИЯ</w:t>
                  </w:r>
                </w:p>
              </w:tc>
            </w:tr>
            <w:tr w:rsidR="00CE3052" w14:paraId="028CAD3C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5D880AAE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154" w:type="dxa"/>
                </w:tcPr>
                <w:p w14:paraId="470E8E73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 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= 2</w:t>
                  </w: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567" w:type="dxa"/>
                </w:tcPr>
                <w:p w14:paraId="147BB86F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3685" w:type="dxa"/>
                </w:tcPr>
                <w:p w14:paraId="695F27F4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</w:tr>
            <w:tr w:rsidR="00CE3052" w14:paraId="30F481A7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69DE985B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154" w:type="dxa"/>
                </w:tcPr>
                <w:p w14:paraId="1B87D8CB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6049F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 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= </w:t>
                  </w: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х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4594A648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3685" w:type="dxa"/>
                </w:tcPr>
                <w:p w14:paraId="72BBFD62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</w:tr>
            <w:tr w:rsidR="00CE3052" w14:paraId="23DBA05E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2F1EB09F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154" w:type="dxa"/>
                </w:tcPr>
                <w:p w14:paraId="476A8C24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х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2</w:t>
                  </w:r>
                  <w:r w:rsidRPr="0073587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 </w:t>
                  </w: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= 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567" w:type="dxa"/>
                </w:tcPr>
                <w:p w14:paraId="5D8F2CC0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3685" w:type="dxa"/>
                </w:tcPr>
                <w:p w14:paraId="58B49C43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</w:tr>
            <w:tr w:rsidR="00CE3052" w14:paraId="110EAB63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3BA3EA73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154" w:type="dxa"/>
                </w:tcPr>
                <w:p w14:paraId="1A660F60" w14:textId="77777777" w:rsidR="00CE3052" w:rsidRPr="006049F9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х –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 = 7</w:t>
                  </w:r>
                </w:p>
              </w:tc>
              <w:tc>
                <w:tcPr>
                  <w:tcW w:w="567" w:type="dxa"/>
                </w:tcPr>
                <w:p w14:paraId="5868A84C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3685" w:type="dxa"/>
                </w:tcPr>
                <w:p w14:paraId="420D3DF5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</w:tr>
            <w:tr w:rsidR="00CE3052" w14:paraId="0C30312F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7AD19E19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54" w:type="dxa"/>
                </w:tcPr>
                <w:p w14:paraId="56AB1A92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D2725AE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Д.</w:t>
                  </w:r>
                </w:p>
              </w:tc>
              <w:tc>
                <w:tcPr>
                  <w:tcW w:w="3685" w:type="dxa"/>
                </w:tcPr>
                <w:p w14:paraId="61DD91D3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E3052" w14:paraId="196BF810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2FDB9046" w14:textId="77777777" w:rsidR="00CE3052" w:rsidRPr="00AC58F5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3154" w:type="dxa"/>
                </w:tcPr>
                <w:p w14:paraId="153A89C0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1C346B2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Е.</w:t>
                  </w:r>
                </w:p>
              </w:tc>
              <w:tc>
                <w:tcPr>
                  <w:tcW w:w="3685" w:type="dxa"/>
                </w:tcPr>
                <w:p w14:paraId="3B7BDA21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-1</w:t>
                  </w:r>
                </w:p>
              </w:tc>
            </w:tr>
          </w:tbl>
          <w:p w14:paraId="5E1840A6" w14:textId="77777777" w:rsidR="00CE3052" w:rsidRPr="0046684D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374FB0A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CFAD90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2А </w:t>
            </w:r>
          </w:p>
          <w:p w14:paraId="4F423B9D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AF5C8C2" w14:textId="77777777" w:rsidR="00CE3052" w:rsidRPr="003675C9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0223825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3052" w14:paraId="1FF64F86" w14:textId="77777777" w:rsidTr="000E24F7">
        <w:trPr>
          <w:trHeight w:val="397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23AF87B7" w14:textId="77777777" w:rsidR="00CE3052" w:rsidRPr="006049F9" w:rsidRDefault="00CE3052" w:rsidP="000E2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49F9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Тема 3. </w:t>
            </w:r>
            <w:r w:rsidRPr="006049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Элементы математического анализа</w:t>
            </w:r>
          </w:p>
        </w:tc>
      </w:tr>
      <w:tr w:rsidR="00CE3052" w14:paraId="5104B041" w14:textId="77777777" w:rsidTr="008803F3">
        <w:trPr>
          <w:trHeight w:val="2948"/>
        </w:trPr>
        <w:tc>
          <w:tcPr>
            <w:tcW w:w="988" w:type="dxa"/>
          </w:tcPr>
          <w:p w14:paraId="47558B9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3.9</w:t>
            </w:r>
          </w:p>
          <w:p w14:paraId="37D802E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938" w:type="dxa"/>
          </w:tcPr>
          <w:p w14:paraId="74F35D55" w14:textId="77777777" w:rsidR="00CE3052" w:rsidRDefault="00CE3052" w:rsidP="008803F3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правильное соответствие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последовательностью и ее характером поведения</w:t>
            </w:r>
          </w:p>
          <w:tbl>
            <w:tblPr>
              <w:tblStyle w:val="a5"/>
              <w:tblW w:w="79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154"/>
              <w:gridCol w:w="567"/>
              <w:gridCol w:w="3685"/>
            </w:tblGrid>
            <w:tr w:rsidR="00CE3052" w14:paraId="7A9E756A" w14:textId="77777777" w:rsidTr="008803F3">
              <w:trPr>
                <w:trHeight w:val="283"/>
              </w:trPr>
              <w:tc>
                <w:tcPr>
                  <w:tcW w:w="3716" w:type="dxa"/>
                  <w:gridSpan w:val="2"/>
                </w:tcPr>
                <w:p w14:paraId="37507FCA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ЧИСЛОВАЯ ПОСЛЕДОВАТЕЛЬНОСТЬ</w:t>
                  </w:r>
                </w:p>
              </w:tc>
              <w:tc>
                <w:tcPr>
                  <w:tcW w:w="4252" w:type="dxa"/>
                  <w:gridSpan w:val="2"/>
                </w:tcPr>
                <w:p w14:paraId="2643303E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ХАРАКТЕР ПОВЕДЕНИЯ ПОСЛЕДОВАТЕЛЬНОСТИ</w:t>
                  </w:r>
                </w:p>
              </w:tc>
            </w:tr>
            <w:tr w:rsidR="00CE3052" w14:paraId="01A7FB06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2C0B5ADF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154" w:type="dxa"/>
                </w:tcPr>
                <w:p w14:paraId="4AA9DE20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A71E7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1, 1, 1, 1, …,</w:t>
                  </w:r>
                </w:p>
              </w:tc>
              <w:tc>
                <w:tcPr>
                  <w:tcW w:w="567" w:type="dxa"/>
                </w:tcPr>
                <w:p w14:paraId="71BB458B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3685" w:type="dxa"/>
                </w:tcPr>
                <w:p w14:paraId="3867D01F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Ни возрастающая, ни убывающая</w:t>
                  </w:r>
                </w:p>
              </w:tc>
            </w:tr>
            <w:tr w:rsidR="00CE3052" w14:paraId="02DF7B68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2455CCC7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154" w:type="dxa"/>
                </w:tcPr>
                <w:p w14:paraId="0A9DBF98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A71E7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1, 3, 5, 7, …,</w:t>
                  </w:r>
                </w:p>
              </w:tc>
              <w:tc>
                <w:tcPr>
                  <w:tcW w:w="567" w:type="dxa"/>
                </w:tcPr>
                <w:p w14:paraId="60CBEC44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3685" w:type="dxa"/>
                </w:tcPr>
                <w:p w14:paraId="0A33DE30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Смешанная</w:t>
                  </w:r>
                </w:p>
              </w:tc>
            </w:tr>
            <w:tr w:rsidR="00CE3052" w14:paraId="39204A70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528DFF73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154" w:type="dxa"/>
                </w:tcPr>
                <w:p w14:paraId="2C8DC13D" w14:textId="77777777" w:rsidR="00CE3052" w:rsidRPr="00A71E75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A71E7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10, 8, 6, 4, …,</w:t>
                  </w:r>
                </w:p>
              </w:tc>
              <w:tc>
                <w:tcPr>
                  <w:tcW w:w="567" w:type="dxa"/>
                </w:tcPr>
                <w:p w14:paraId="553AFF33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3685" w:type="dxa"/>
                </w:tcPr>
                <w:p w14:paraId="535D30A7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Случайная</w:t>
                  </w:r>
                </w:p>
              </w:tc>
            </w:tr>
            <w:tr w:rsidR="00CE3052" w14:paraId="4D66C9EF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26D48760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154" w:type="dxa"/>
                </w:tcPr>
                <w:p w14:paraId="425A3BCD" w14:textId="77777777" w:rsidR="00CE3052" w:rsidRPr="006049F9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  <w:r w:rsidRPr="00A71E7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-2</w:t>
                  </w:r>
                  <w:r w:rsidRPr="00A71E7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  <w:r w:rsidRPr="00A71E7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-2</w:t>
                  </w:r>
                  <w:r w:rsidRPr="00A71E7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, …,</w:t>
                  </w:r>
                </w:p>
              </w:tc>
              <w:tc>
                <w:tcPr>
                  <w:tcW w:w="567" w:type="dxa"/>
                </w:tcPr>
                <w:p w14:paraId="1AB4FDB8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3685" w:type="dxa"/>
                </w:tcPr>
                <w:p w14:paraId="2C7631F2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</w:t>
                  </w:r>
                  <w:r w:rsidRPr="00F672D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остоянная (монотонная)</w:t>
                  </w:r>
                </w:p>
              </w:tc>
            </w:tr>
            <w:tr w:rsidR="00CE3052" w14:paraId="3986F68D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7B5DB86D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54" w:type="dxa"/>
                </w:tcPr>
                <w:p w14:paraId="55792F4C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51860A3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Д.</w:t>
                  </w:r>
                </w:p>
              </w:tc>
              <w:tc>
                <w:tcPr>
                  <w:tcW w:w="3685" w:type="dxa"/>
                </w:tcPr>
                <w:p w14:paraId="33400184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Убывающая</w:t>
                  </w:r>
                </w:p>
              </w:tc>
            </w:tr>
            <w:tr w:rsidR="00CE3052" w14:paraId="5F7C2B3A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09AD51A6" w14:textId="77777777" w:rsidR="00CE3052" w:rsidRPr="00AC58F5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3154" w:type="dxa"/>
                </w:tcPr>
                <w:p w14:paraId="5921F949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7655744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Е.</w:t>
                  </w:r>
                </w:p>
              </w:tc>
              <w:tc>
                <w:tcPr>
                  <w:tcW w:w="3685" w:type="dxa"/>
                </w:tcPr>
                <w:p w14:paraId="55D174D6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Возрастающая</w:t>
                  </w:r>
                </w:p>
              </w:tc>
            </w:tr>
          </w:tbl>
          <w:p w14:paraId="39934915" w14:textId="77777777" w:rsidR="00CE3052" w:rsidRPr="00253FD4" w:rsidRDefault="00CE3052" w:rsidP="008803F3">
            <w:pPr>
              <w:pStyle w:val="a3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2676B84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1Г </w:t>
            </w:r>
          </w:p>
          <w:p w14:paraId="34948C55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1D86981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6543E6D" w14:textId="77777777" w:rsidR="00CE3052" w:rsidRPr="003675C9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08EB96C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3052" w14:paraId="2EEB23DC" w14:textId="77777777" w:rsidTr="000E24F7">
        <w:trPr>
          <w:trHeight w:val="340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3BEA8488" w14:textId="77777777" w:rsidR="00CE3052" w:rsidRPr="00922286" w:rsidRDefault="00CE3052" w:rsidP="000E2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4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Основные понятия теории множеств. Элементы комбинаторики</w:t>
            </w:r>
          </w:p>
        </w:tc>
      </w:tr>
      <w:tr w:rsidR="00CE3052" w14:paraId="1F4BF47C" w14:textId="77777777" w:rsidTr="008803F3">
        <w:tc>
          <w:tcPr>
            <w:tcW w:w="988" w:type="dxa"/>
          </w:tcPr>
          <w:p w14:paraId="0DCB693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  <w:p w14:paraId="4F9048F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938" w:type="dxa"/>
          </w:tcPr>
          <w:p w14:paraId="6D4BC102" w14:textId="77777777" w:rsidR="00CE3052" w:rsidRDefault="00CE3052" w:rsidP="008803F3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правильное соответствие между символьной записью и операцией над двумя множествами </w:t>
            </w:r>
            <w:r w:rsidRPr="00AA44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AA4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AA44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  <w:tbl>
            <w:tblPr>
              <w:tblStyle w:val="a5"/>
              <w:tblW w:w="76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587"/>
              <w:gridCol w:w="567"/>
              <w:gridCol w:w="3969"/>
            </w:tblGrid>
            <w:tr w:rsidR="00CE3052" w14:paraId="02999DCC" w14:textId="77777777" w:rsidTr="008803F3">
              <w:trPr>
                <w:trHeight w:val="283"/>
              </w:trPr>
              <w:tc>
                <w:tcPr>
                  <w:tcW w:w="3149" w:type="dxa"/>
                  <w:gridSpan w:val="2"/>
                </w:tcPr>
                <w:p w14:paraId="0E385A0C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AA44A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СИМВОЛЬНАЯ ЗАПИСЬ</w:t>
                  </w:r>
                </w:p>
              </w:tc>
              <w:tc>
                <w:tcPr>
                  <w:tcW w:w="4536" w:type="dxa"/>
                  <w:gridSpan w:val="2"/>
                </w:tcPr>
                <w:p w14:paraId="22E33CA0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AA44A5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ОПЕРАЦИЯ</w:t>
                  </w:r>
                </w:p>
              </w:tc>
            </w:tr>
            <w:tr w:rsidR="00CE3052" w14:paraId="12D198A4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5A473C27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587" w:type="dxa"/>
                </w:tcPr>
                <w:p w14:paraId="79DB81FA" w14:textId="77777777" w:rsidR="00CE3052" w:rsidRPr="00AA44A5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AA44A5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А</w:t>
                  </w:r>
                  <w:r w:rsidRPr="00AA44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 </w:t>
                  </w:r>
                  <w:r w:rsidRPr="00AA44A5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  <w:t>∩ </w:t>
                  </w:r>
                  <w:r w:rsidRPr="00AA44A5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14:paraId="7516548B" w14:textId="77777777" w:rsidR="00CE3052" w:rsidRPr="00EF70E6" w:rsidRDefault="00CE3052" w:rsidP="008803F3">
                  <w:pPr>
                    <w:pStyle w:val="ad"/>
                    <w:ind w:left="-99" w:right="-263" w:hanging="32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3969" w:type="dxa"/>
                </w:tcPr>
                <w:p w14:paraId="74B65B18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Деление</w:t>
                  </w:r>
                </w:p>
              </w:tc>
            </w:tr>
            <w:tr w:rsidR="00CE3052" w14:paraId="245140F2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0DD974DE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587" w:type="dxa"/>
                </w:tcPr>
                <w:p w14:paraId="6A651F58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B570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А</w:t>
                  </w: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 </w:t>
                  </w:r>
                  <w:r w:rsidRPr="00FB5700">
                    <w:rPr>
                      <w:rFonts w:ascii="Arial" w:hAnsi="Arial" w:cs="Arial"/>
                      <w:color w:val="000000" w:themeColor="text1"/>
                      <w:lang w:val="en-US"/>
                    </w:rPr>
                    <w:t>U</w:t>
                  </w: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  <w:t> </w:t>
                  </w:r>
                  <w:r w:rsidRPr="00FB570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14:paraId="447063BC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3969" w:type="dxa"/>
                </w:tcPr>
                <w:p w14:paraId="26AF0B4D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Пересечение множеств</w:t>
                  </w:r>
                </w:p>
              </w:tc>
            </w:tr>
            <w:tr w:rsidR="00CE3052" w14:paraId="66170DEE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5C3551B0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587" w:type="dxa"/>
                </w:tcPr>
                <w:p w14:paraId="048BBB9C" w14:textId="77777777" w:rsidR="00CE3052" w:rsidRPr="00A71E75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B570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А</w:t>
                  </w: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 </w:t>
                  </w: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  <w:t>\ </w:t>
                  </w:r>
                  <w:r w:rsidRPr="00FB570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14:paraId="7FA90E02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3969" w:type="dxa"/>
                </w:tcPr>
                <w:p w14:paraId="138B67BA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Объединение множеств</w:t>
                  </w:r>
                </w:p>
              </w:tc>
            </w:tr>
            <w:tr w:rsidR="00CE3052" w14:paraId="700D5E5A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1D7E489E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587" w:type="dxa"/>
                </w:tcPr>
                <w:p w14:paraId="10B4911F" w14:textId="77777777" w:rsidR="00CE3052" w:rsidRPr="006049F9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B570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А</w:t>
                  </w: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 </w:t>
                  </w: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  <w:t>∆ </w:t>
                  </w:r>
                  <w:r w:rsidRPr="00FB570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14:paraId="7A2FFCD1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3969" w:type="dxa"/>
                </w:tcPr>
                <w:p w14:paraId="1E02E4B9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Умножение</w:t>
                  </w:r>
                </w:p>
              </w:tc>
            </w:tr>
            <w:tr w:rsidR="00CE3052" w14:paraId="3FDB7A73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4BE99808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87" w:type="dxa"/>
                </w:tcPr>
                <w:p w14:paraId="5B7A5621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F47070D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Д.</w:t>
                  </w:r>
                </w:p>
              </w:tc>
              <w:tc>
                <w:tcPr>
                  <w:tcW w:w="3969" w:type="dxa"/>
                </w:tcPr>
                <w:p w14:paraId="62E68079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Разность множеств</w:t>
                  </w:r>
                </w:p>
              </w:tc>
            </w:tr>
            <w:tr w:rsidR="00CE3052" w14:paraId="03EEACA1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61F5551B" w14:textId="77777777" w:rsidR="00CE3052" w:rsidRPr="00AC58F5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587" w:type="dxa"/>
                </w:tcPr>
                <w:p w14:paraId="1BCEEA04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BF462EF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Е.</w:t>
                  </w:r>
                </w:p>
              </w:tc>
              <w:tc>
                <w:tcPr>
                  <w:tcW w:w="3969" w:type="dxa"/>
                </w:tcPr>
                <w:p w14:paraId="19844F9B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B570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Симметрическая разность множеств</w:t>
                  </w:r>
                </w:p>
              </w:tc>
            </w:tr>
          </w:tbl>
          <w:p w14:paraId="76613C41" w14:textId="77777777" w:rsidR="00CE3052" w:rsidRPr="00533074" w:rsidRDefault="00CE3052" w:rsidP="008803F3">
            <w:pPr>
              <w:ind w:right="302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518A6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37E7A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5BE3DF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E5C2032" w14:textId="77777777" w:rsidR="00CE3052" w:rsidRPr="003675C9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CE3052" w14:paraId="4D6491CC" w14:textId="77777777" w:rsidTr="000E24F7">
        <w:trPr>
          <w:trHeight w:val="340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3FEEF61D" w14:textId="77777777" w:rsidR="00CE3052" w:rsidRPr="00922286" w:rsidRDefault="00CE3052" w:rsidP="000E2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10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Элементы теории вероятности</w:t>
            </w:r>
          </w:p>
        </w:tc>
      </w:tr>
      <w:tr w:rsidR="00CE3052" w14:paraId="5B21FA4F" w14:textId="77777777" w:rsidTr="000E24F7">
        <w:trPr>
          <w:trHeight w:val="2608"/>
        </w:trPr>
        <w:tc>
          <w:tcPr>
            <w:tcW w:w="988" w:type="dxa"/>
          </w:tcPr>
          <w:p w14:paraId="263A221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  <w:p w14:paraId="1F3AA42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938" w:type="dxa"/>
          </w:tcPr>
          <w:p w14:paraId="27B90154" w14:textId="77777777" w:rsidR="00CE3052" w:rsidRDefault="00CE3052" w:rsidP="008803F3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3213F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правильное соответствие между числовым значением вероятности и категорией события</w:t>
            </w:r>
            <w:r w:rsidRPr="00F3213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  <w:tbl>
            <w:tblPr>
              <w:tblStyle w:val="a5"/>
              <w:tblW w:w="79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870"/>
              <w:gridCol w:w="567"/>
              <w:gridCol w:w="3969"/>
            </w:tblGrid>
            <w:tr w:rsidR="00CE3052" w14:paraId="145D64A2" w14:textId="77777777" w:rsidTr="008803F3">
              <w:trPr>
                <w:trHeight w:val="283"/>
              </w:trPr>
              <w:tc>
                <w:tcPr>
                  <w:tcW w:w="3432" w:type="dxa"/>
                  <w:gridSpan w:val="2"/>
                </w:tcPr>
                <w:p w14:paraId="7F74C915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3213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ЧИСЛОВОЕ ЗНАЧЕНИЕ ВЕРОЯТНОСТИ</w:t>
                  </w:r>
                </w:p>
              </w:tc>
              <w:tc>
                <w:tcPr>
                  <w:tcW w:w="4536" w:type="dxa"/>
                  <w:gridSpan w:val="2"/>
                </w:tcPr>
                <w:p w14:paraId="3E53151A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F3213F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КАТЕГОРИЯ СОБЫТИЯ</w:t>
                  </w:r>
                </w:p>
              </w:tc>
            </w:tr>
            <w:tr w:rsidR="00CE3052" w14:paraId="2C4CF42A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5DEA5AB0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870" w:type="dxa"/>
                </w:tcPr>
                <w:p w14:paraId="02A608DA" w14:textId="77777777" w:rsidR="00CE3052" w:rsidRPr="00AA44A5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36AE50CA" w14:textId="77777777" w:rsidR="00CE3052" w:rsidRPr="00EF70E6" w:rsidRDefault="00CE3052" w:rsidP="008803F3">
                  <w:pPr>
                    <w:pStyle w:val="ad"/>
                    <w:ind w:left="-99" w:right="-263" w:hanging="32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3969" w:type="dxa"/>
                </w:tcPr>
                <w:p w14:paraId="585E14B3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3213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Невозможное</w:t>
                  </w:r>
                </w:p>
              </w:tc>
            </w:tr>
            <w:tr w:rsidR="00CE3052" w14:paraId="67F17A69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1F3FC0A2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870" w:type="dxa"/>
                </w:tcPr>
                <w:p w14:paraId="6BCDC45E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14:paraId="4FF328DB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3969" w:type="dxa"/>
                </w:tcPr>
                <w:p w14:paraId="3E734A2D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3213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Достоверное</w:t>
                  </w:r>
                </w:p>
              </w:tc>
            </w:tr>
            <w:tr w:rsidR="00CE3052" w14:paraId="03781C2A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35F1F4B9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870" w:type="dxa"/>
                </w:tcPr>
                <w:p w14:paraId="1E462A3C" w14:textId="77777777" w:rsidR="00CE3052" w:rsidRPr="00A71E75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(0;1)</w:t>
                  </w:r>
                </w:p>
              </w:tc>
              <w:tc>
                <w:tcPr>
                  <w:tcW w:w="567" w:type="dxa"/>
                </w:tcPr>
                <w:p w14:paraId="04CF0F26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3969" w:type="dxa"/>
                </w:tcPr>
                <w:p w14:paraId="1684E5FF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3213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Мнимое</w:t>
                  </w:r>
                </w:p>
              </w:tc>
            </w:tr>
            <w:tr w:rsidR="00CE3052" w14:paraId="07C4038C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31DD3766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70" w:type="dxa"/>
                </w:tcPr>
                <w:p w14:paraId="0EA30A1E" w14:textId="77777777" w:rsidR="00CE3052" w:rsidRPr="006049F9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FC7CE02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3969" w:type="dxa"/>
                </w:tcPr>
                <w:p w14:paraId="4F36E38A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3213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Случайное</w:t>
                  </w:r>
                </w:p>
              </w:tc>
            </w:tr>
            <w:tr w:rsidR="00CE3052" w14:paraId="43A9DA48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05C8C03E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70" w:type="dxa"/>
                </w:tcPr>
                <w:p w14:paraId="0183CEB6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89DDAD5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Д.</w:t>
                  </w:r>
                </w:p>
              </w:tc>
              <w:tc>
                <w:tcPr>
                  <w:tcW w:w="3969" w:type="dxa"/>
                </w:tcPr>
                <w:p w14:paraId="1AE0F87F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F3213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Переменчивое</w:t>
                  </w:r>
                </w:p>
              </w:tc>
            </w:tr>
          </w:tbl>
          <w:p w14:paraId="6627D432" w14:textId="77777777" w:rsidR="00CE3052" w:rsidRPr="00F3213F" w:rsidRDefault="00CE3052" w:rsidP="008803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046C6A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1BFE7B7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2А </w:t>
            </w:r>
          </w:p>
          <w:p w14:paraId="7A291CB6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63F6C07" w14:textId="77777777" w:rsidR="00CE3052" w:rsidRPr="001F5D3C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201067" w14:textId="77777777" w:rsidR="00CE3052" w:rsidRPr="003675C9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052" w14:paraId="4AE546DA" w14:textId="77777777" w:rsidTr="000E24F7">
        <w:trPr>
          <w:trHeight w:val="340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418CA00F" w14:textId="77777777" w:rsidR="00CE3052" w:rsidRPr="001E097F" w:rsidRDefault="00CE3052" w:rsidP="000E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97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 6. </w:t>
            </w:r>
            <w:r w:rsidRPr="001E097F">
              <w:rPr>
                <w:rFonts w:ascii="Times New Roman" w:eastAsia="Calibri" w:hAnsi="Times New Roman"/>
                <w:b/>
                <w:sz w:val="24"/>
                <w:szCs w:val="24"/>
              </w:rPr>
              <w:t>Основы статистического анализа</w:t>
            </w:r>
          </w:p>
        </w:tc>
      </w:tr>
      <w:tr w:rsidR="00CE3052" w14:paraId="3B3A83AB" w14:textId="77777777" w:rsidTr="000E24F7">
        <w:trPr>
          <w:trHeight w:val="2438"/>
        </w:trPr>
        <w:tc>
          <w:tcPr>
            <w:tcW w:w="988" w:type="dxa"/>
          </w:tcPr>
          <w:p w14:paraId="58DBE62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  <w:p w14:paraId="07190830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938" w:type="dxa"/>
          </w:tcPr>
          <w:p w14:paraId="665BDEBF" w14:textId="77777777" w:rsidR="00CE3052" w:rsidRDefault="00CE3052" w:rsidP="008803F3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F3213F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правильн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 последовательность этапов статистического исследования</w:t>
            </w:r>
            <w:r w:rsidRPr="00F3213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  <w:tbl>
            <w:tblPr>
              <w:tblStyle w:val="a5"/>
              <w:tblW w:w="75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022"/>
              <w:gridCol w:w="567"/>
              <w:gridCol w:w="4394"/>
            </w:tblGrid>
            <w:tr w:rsidR="00CE3052" w14:paraId="7BDF9C80" w14:textId="77777777" w:rsidTr="008803F3">
              <w:trPr>
                <w:trHeight w:val="283"/>
              </w:trPr>
              <w:tc>
                <w:tcPr>
                  <w:tcW w:w="2584" w:type="dxa"/>
                  <w:gridSpan w:val="2"/>
                </w:tcPr>
                <w:p w14:paraId="6D7D1FE6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НОМЕР ЭТАПА</w:t>
                  </w:r>
                </w:p>
              </w:tc>
              <w:tc>
                <w:tcPr>
                  <w:tcW w:w="4961" w:type="dxa"/>
                  <w:gridSpan w:val="2"/>
                </w:tcPr>
                <w:p w14:paraId="743DA493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НАЗВАНИЕ ЭТАПА</w:t>
                  </w:r>
                </w:p>
              </w:tc>
            </w:tr>
            <w:tr w:rsidR="00CE3052" w14:paraId="4EBCE1B1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4C83D981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022" w:type="dxa"/>
                </w:tcPr>
                <w:p w14:paraId="793BFF34" w14:textId="77777777" w:rsidR="00CE3052" w:rsidRPr="00AA44A5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0DBA69D3" w14:textId="77777777" w:rsidR="00CE3052" w:rsidRPr="00EF70E6" w:rsidRDefault="00CE3052" w:rsidP="008803F3">
                  <w:pPr>
                    <w:pStyle w:val="ad"/>
                    <w:ind w:left="-99" w:right="-263" w:hanging="32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4394" w:type="dxa"/>
                </w:tcPr>
                <w:p w14:paraId="437A87EA" w14:textId="77777777" w:rsidR="00CE3052" w:rsidRPr="00C63B39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C63B39">
                    <w:rPr>
                      <w:rFonts w:ascii="Times New Roman" w:hAnsi="Times New Roman"/>
                      <w:sz w:val="24"/>
                      <w:szCs w:val="24"/>
                    </w:rPr>
                    <w:t>татистический анализ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63B39">
                    <w:rPr>
                      <w:rFonts w:ascii="Times New Roman" w:hAnsi="Times New Roman"/>
                      <w:sz w:val="24"/>
                      <w:szCs w:val="24"/>
                    </w:rPr>
                    <w:t>показателей</w:t>
                  </w:r>
                </w:p>
              </w:tc>
            </w:tr>
            <w:tr w:rsidR="00CE3052" w14:paraId="25E37CF0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3F2B1A4B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022" w:type="dxa"/>
                </w:tcPr>
                <w:p w14:paraId="739C84A9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569A4A4B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4394" w:type="dxa"/>
                </w:tcPr>
                <w:p w14:paraId="782105AC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</w:t>
                  </w:r>
                  <w:r w:rsidRPr="00C63B3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одсчет результатов</w:t>
                  </w:r>
                </w:p>
              </w:tc>
            </w:tr>
            <w:tr w:rsidR="00CE3052" w14:paraId="74BDE406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233CDAEE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73587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022" w:type="dxa"/>
                </w:tcPr>
                <w:p w14:paraId="70A7AAD5" w14:textId="77777777" w:rsidR="00CE3052" w:rsidRPr="00A71E75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6B51AD6E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4394" w:type="dxa"/>
                </w:tcPr>
                <w:p w14:paraId="37773F23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Ознакомительный</w:t>
                  </w:r>
                </w:p>
              </w:tc>
            </w:tr>
            <w:tr w:rsidR="00CE3052" w14:paraId="3115CEA9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33E1B0DE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744B03B2" w14:textId="77777777" w:rsidR="00CE3052" w:rsidRPr="006049F9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CD9B5B4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4394" w:type="dxa"/>
                </w:tcPr>
                <w:p w14:paraId="471CA5EA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</w:t>
                  </w:r>
                  <w:r w:rsidRPr="00C63B3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водка и группировка результатов</w:t>
                  </w:r>
                </w:p>
              </w:tc>
            </w:tr>
            <w:tr w:rsidR="00CE3052" w14:paraId="1C3BD971" w14:textId="77777777" w:rsidTr="008803F3">
              <w:trPr>
                <w:trHeight w:val="283"/>
              </w:trPr>
              <w:tc>
                <w:tcPr>
                  <w:tcW w:w="562" w:type="dxa"/>
                </w:tcPr>
                <w:p w14:paraId="2CA5FC44" w14:textId="77777777" w:rsidR="00CE3052" w:rsidRPr="00735870" w:rsidRDefault="00CE3052" w:rsidP="008803F3">
                  <w:pPr>
                    <w:pStyle w:val="ad"/>
                    <w:ind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76CB927E" w14:textId="77777777" w:rsidR="00CE3052" w:rsidRPr="00735870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ABFEB26" w14:textId="77777777" w:rsidR="00CE3052" w:rsidRPr="00EF70E6" w:rsidRDefault="00CE3052" w:rsidP="008803F3">
                  <w:pPr>
                    <w:pStyle w:val="ad"/>
                    <w:ind w:left="-99"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EF70E6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Д.</w:t>
                  </w:r>
                </w:p>
              </w:tc>
              <w:tc>
                <w:tcPr>
                  <w:tcW w:w="4394" w:type="dxa"/>
                </w:tcPr>
                <w:p w14:paraId="2FAD08EB" w14:textId="77777777" w:rsidR="00CE3052" w:rsidRPr="00EF70E6" w:rsidRDefault="00CE3052" w:rsidP="008803F3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</w:t>
                  </w:r>
                  <w:r w:rsidRPr="00C63B3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ассовое статистическое наблюдение</w:t>
                  </w:r>
                </w:p>
              </w:tc>
            </w:tr>
          </w:tbl>
          <w:p w14:paraId="3F119520" w14:textId="77777777" w:rsidR="00CE3052" w:rsidRPr="00F3213F" w:rsidRDefault="00CE3052" w:rsidP="008803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92B4A2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72873AF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5EAC955" w14:textId="77777777" w:rsidR="00CE3052" w:rsidRPr="001F5D3C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14:paraId="4ED9FD07" w14:textId="77777777" w:rsidR="00CE3052" w:rsidRDefault="00CE3052" w:rsidP="00CE305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1BCCE171" w14:textId="77777777" w:rsidR="00CE3052" w:rsidRDefault="00CE3052" w:rsidP="00415F6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41C86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p w14:paraId="1DF1751C" w14:textId="77777777" w:rsidR="00CE3052" w:rsidRDefault="00CE3052" w:rsidP="00CE305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9856" w:type="dxa"/>
        <w:tblLayout w:type="fixed"/>
        <w:tblLook w:val="04A0" w:firstRow="1" w:lastRow="0" w:firstColumn="1" w:lastColumn="0" w:noHBand="0" w:noVBand="1"/>
      </w:tblPr>
      <w:tblGrid>
        <w:gridCol w:w="988"/>
        <w:gridCol w:w="6945"/>
        <w:gridCol w:w="1912"/>
        <w:gridCol w:w="11"/>
      </w:tblGrid>
      <w:tr w:rsidR="00CE3052" w:rsidRPr="00842AF1" w14:paraId="7FC5CE09" w14:textId="77777777" w:rsidTr="008803F3">
        <w:trPr>
          <w:gridAfter w:val="1"/>
          <w:wAfter w:w="11" w:type="dxa"/>
          <w:cantSplit/>
          <w:trHeight w:val="1375"/>
        </w:trPr>
        <w:tc>
          <w:tcPr>
            <w:tcW w:w="988" w:type="dxa"/>
            <w:textDirection w:val="btLr"/>
          </w:tcPr>
          <w:p w14:paraId="53266A78" w14:textId="77777777" w:rsidR="00CE3052" w:rsidRPr="008042B4" w:rsidRDefault="00CE3052" w:rsidP="008803F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3CF5963" w14:textId="77777777" w:rsidR="00CE3052" w:rsidRPr="00C377E5" w:rsidRDefault="00CE3052" w:rsidP="008803F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945" w:type="dxa"/>
            <w:vAlign w:val="center"/>
          </w:tcPr>
          <w:p w14:paraId="44A4CBA2" w14:textId="77777777" w:rsidR="00CE3052" w:rsidRPr="00842AF1" w:rsidRDefault="00CE3052" w:rsidP="008803F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912" w:type="dxa"/>
            <w:vAlign w:val="center"/>
          </w:tcPr>
          <w:p w14:paraId="0124E730" w14:textId="77777777" w:rsidR="00CE3052" w:rsidRPr="00842AF1" w:rsidRDefault="00CE3052" w:rsidP="008803F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E3052" w14:paraId="1F5A41F3" w14:textId="77777777" w:rsidTr="008803F3">
        <w:trPr>
          <w:trHeight w:val="312"/>
        </w:trPr>
        <w:tc>
          <w:tcPr>
            <w:tcW w:w="9856" w:type="dxa"/>
            <w:gridSpan w:val="4"/>
            <w:shd w:val="clear" w:color="auto" w:fill="F2F2F2" w:themeFill="background1" w:themeFillShade="F2"/>
          </w:tcPr>
          <w:p w14:paraId="627E38E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1C86">
              <w:rPr>
                <w:rFonts w:ascii="Times New Roman" w:hAnsi="Times New Roman" w:cs="Times New Roman"/>
                <w:b/>
                <w:sz w:val="24"/>
                <w:szCs w:val="24"/>
              </w:rPr>
              <w:t>Тема 1. Числа, функции и графики</w:t>
            </w:r>
          </w:p>
        </w:tc>
      </w:tr>
      <w:tr w:rsidR="00CE3052" w:rsidRPr="0001229B" w14:paraId="6FBC8520" w14:textId="77777777" w:rsidTr="008803F3">
        <w:trPr>
          <w:gridAfter w:val="1"/>
          <w:wAfter w:w="11" w:type="dxa"/>
        </w:trPr>
        <w:tc>
          <w:tcPr>
            <w:tcW w:w="988" w:type="dxa"/>
          </w:tcPr>
          <w:p w14:paraId="64A0D20E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14:paraId="08A74792" w14:textId="77777777" w:rsidR="00CE3052" w:rsidRPr="001F474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14714F69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5A00186E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1C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Равенство, верное при всех допустимых значениях входящих в него переменных носит название 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0B61105" w14:textId="77777777" w:rsidR="00CE3052" w:rsidRPr="0001229B" w:rsidRDefault="00CE3052" w:rsidP="008803F3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14:paraId="73B7DD95" w14:textId="77777777" w:rsidR="00CE3052" w:rsidRPr="0001229B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тождество</w:t>
            </w:r>
          </w:p>
        </w:tc>
      </w:tr>
      <w:tr w:rsidR="00CE3052" w:rsidRPr="0001229B" w14:paraId="13D549D7" w14:textId="77777777" w:rsidTr="008803F3">
        <w:trPr>
          <w:gridAfter w:val="1"/>
          <w:wAfter w:w="11" w:type="dxa"/>
        </w:trPr>
        <w:tc>
          <w:tcPr>
            <w:tcW w:w="988" w:type="dxa"/>
          </w:tcPr>
          <w:p w14:paraId="2E4C2153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  <w:p w14:paraId="39A73B01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5F8F64A3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1B14A1CD" w14:textId="77777777" w:rsidR="00CE3052" w:rsidRPr="00972B2D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1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Графиком функции вида </w:t>
            </w:r>
            <w:r w:rsidRPr="00C41C8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у </w:t>
            </w:r>
            <w:r w:rsidRPr="00C41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= </w:t>
            </w:r>
            <w:r w:rsidRPr="00FA456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k</w:t>
            </w:r>
            <w:r w:rsidRPr="00C41C8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FA45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FA456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 w:rsidRPr="00C41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является __________.</w:t>
            </w:r>
          </w:p>
          <w:p w14:paraId="018FEE1F" w14:textId="77777777" w:rsidR="00CE3052" w:rsidRPr="005D548A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14:paraId="09AEDB08" w14:textId="77777777" w:rsidR="00CE3052" w:rsidRPr="00FA456A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</w:t>
            </w:r>
          </w:p>
          <w:p w14:paraId="14156520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052" w:rsidRPr="001F4742" w14:paraId="32441A95" w14:textId="77777777" w:rsidTr="008803F3">
        <w:trPr>
          <w:gridAfter w:val="1"/>
          <w:wAfter w:w="11" w:type="dxa"/>
          <w:trHeight w:val="680"/>
        </w:trPr>
        <w:tc>
          <w:tcPr>
            <w:tcW w:w="988" w:type="dxa"/>
          </w:tcPr>
          <w:p w14:paraId="787E8AB1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14:paraId="299B98BB" w14:textId="77777777" w:rsidR="00CE3052" w:rsidRPr="001F474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513F19DF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7CD054FA" w14:textId="77777777" w:rsidR="00CE3052" w:rsidRPr="00972B2D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1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Графиком функции вида </w:t>
            </w:r>
            <w:r w:rsidRPr="00C41C8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у </w:t>
            </w:r>
            <w:r w:rsidRPr="00C41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= </w:t>
            </w:r>
            <w:r w:rsidRPr="00C41C8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C41C86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4</w:t>
            </w:r>
            <w:r w:rsidRPr="00C41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является __________.</w:t>
            </w:r>
          </w:p>
          <w:p w14:paraId="5F58FA46" w14:textId="77777777" w:rsidR="00CE3052" w:rsidRPr="001F4742" w:rsidRDefault="00CE3052" w:rsidP="008803F3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14:paraId="73862838" w14:textId="77777777" w:rsidR="00CE3052" w:rsidRPr="003675C9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парабола</w:t>
            </w:r>
          </w:p>
          <w:p w14:paraId="7CC1CF8C" w14:textId="77777777" w:rsidR="00CE3052" w:rsidRPr="001F474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052" w:rsidRPr="001F4742" w14:paraId="6829B39A" w14:textId="77777777" w:rsidTr="008803F3">
        <w:trPr>
          <w:gridAfter w:val="1"/>
          <w:wAfter w:w="11" w:type="dxa"/>
          <w:trHeight w:val="964"/>
        </w:trPr>
        <w:tc>
          <w:tcPr>
            <w:tcW w:w="988" w:type="dxa"/>
          </w:tcPr>
          <w:p w14:paraId="79BC8F2E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  <w:p w14:paraId="51CDDBBC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6173973B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2A7DADC4" w14:textId="77777777" w:rsidR="00CE3052" w:rsidRPr="00D06DC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C862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оказатель степени, в которую нужно возвести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основание</w:t>
            </w:r>
            <w:r w:rsidRPr="00C862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чтобы получить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положительное число, носит название</w:t>
            </w:r>
            <w:r w:rsidRPr="00C41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__________.</w:t>
            </w:r>
          </w:p>
        </w:tc>
        <w:tc>
          <w:tcPr>
            <w:tcW w:w="1912" w:type="dxa"/>
          </w:tcPr>
          <w:p w14:paraId="3280114B" w14:textId="77777777" w:rsidR="00CE3052" w:rsidRPr="003675C9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</w:t>
            </w:r>
          </w:p>
          <w:p w14:paraId="762442F5" w14:textId="77777777" w:rsidR="00CE3052" w:rsidRPr="009E37A8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3052" w:rsidRPr="001F4742" w14:paraId="1DAE182A" w14:textId="77777777" w:rsidTr="008803F3">
        <w:trPr>
          <w:gridAfter w:val="1"/>
          <w:wAfter w:w="11" w:type="dxa"/>
          <w:trHeight w:val="907"/>
        </w:trPr>
        <w:tc>
          <w:tcPr>
            <w:tcW w:w="988" w:type="dxa"/>
          </w:tcPr>
          <w:p w14:paraId="22DC0BDD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  <w:p w14:paraId="6EBFECDB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53EE8A03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1318A0F" w14:textId="77777777" w:rsidR="00CE3052" w:rsidRPr="005613FA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37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Сколько градусов содержит угол, если он составляет 10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 </w:t>
            </w:r>
            <w:r w:rsidRPr="009E37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 от прямого угла?</w:t>
            </w:r>
          </w:p>
        </w:tc>
        <w:tc>
          <w:tcPr>
            <w:tcW w:w="1912" w:type="dxa"/>
          </w:tcPr>
          <w:p w14:paraId="648A0351" w14:textId="77777777" w:rsidR="00CE3052" w:rsidRPr="009E37A8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E3052" w:rsidRPr="001F4742" w14:paraId="0265BFE8" w14:textId="77777777" w:rsidTr="008803F3">
        <w:trPr>
          <w:gridAfter w:val="1"/>
          <w:wAfter w:w="11" w:type="dxa"/>
          <w:trHeight w:val="907"/>
        </w:trPr>
        <w:tc>
          <w:tcPr>
            <w:tcW w:w="988" w:type="dxa"/>
          </w:tcPr>
          <w:p w14:paraId="3AE1CB1D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  <w:p w14:paraId="0339F8CC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620A54BE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4161E46D" w14:textId="77777777" w:rsidR="00CE3052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3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Книга стоит 300 рублей. Скидка на нее составляет 10 %. Сколько рублей вы заплатите за книгу с учетом скидки?</w:t>
            </w:r>
          </w:p>
        </w:tc>
        <w:tc>
          <w:tcPr>
            <w:tcW w:w="1912" w:type="dxa"/>
          </w:tcPr>
          <w:p w14:paraId="63850D8D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CE3052" w:rsidRPr="001F4742" w14:paraId="41B16476" w14:textId="77777777" w:rsidTr="008803F3">
        <w:trPr>
          <w:gridAfter w:val="1"/>
          <w:wAfter w:w="11" w:type="dxa"/>
          <w:trHeight w:val="691"/>
        </w:trPr>
        <w:tc>
          <w:tcPr>
            <w:tcW w:w="988" w:type="dxa"/>
          </w:tcPr>
          <w:p w14:paraId="147FC70E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  <w:p w14:paraId="0504182B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091FD6F5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586245C" w14:textId="77777777" w:rsidR="00CE3052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13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Определит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5613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взаимно обратное число для числа 0,5</w:t>
            </w:r>
          </w:p>
        </w:tc>
        <w:tc>
          <w:tcPr>
            <w:tcW w:w="1912" w:type="dxa"/>
          </w:tcPr>
          <w:p w14:paraId="262DAF78" w14:textId="77777777" w:rsidR="00CE3052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E3052" w:rsidRPr="001F4742" w14:paraId="257692D3" w14:textId="77777777" w:rsidTr="008803F3">
        <w:trPr>
          <w:trHeight w:val="312"/>
        </w:trPr>
        <w:tc>
          <w:tcPr>
            <w:tcW w:w="9856" w:type="dxa"/>
            <w:gridSpan w:val="4"/>
            <w:shd w:val="clear" w:color="auto" w:fill="F2F2F2" w:themeFill="background1" w:themeFillShade="F2"/>
          </w:tcPr>
          <w:p w14:paraId="4D67E2DA" w14:textId="77777777" w:rsidR="00CE3052" w:rsidRPr="00C377E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56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Уравнения и системы уравнений</w:t>
            </w:r>
          </w:p>
        </w:tc>
      </w:tr>
      <w:tr w:rsidR="00CE3052" w:rsidRPr="001F4742" w14:paraId="359035F5" w14:textId="77777777" w:rsidTr="008803F3">
        <w:trPr>
          <w:gridAfter w:val="1"/>
          <w:wAfter w:w="11" w:type="dxa"/>
          <w:trHeight w:val="850"/>
        </w:trPr>
        <w:tc>
          <w:tcPr>
            <w:tcW w:w="988" w:type="dxa"/>
          </w:tcPr>
          <w:p w14:paraId="50EB630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  <w:p w14:paraId="7142A3C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24914DBA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755FA2F9" w14:textId="77777777" w:rsidR="00CE3052" w:rsidRPr="00FC3659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659">
              <w:rPr>
                <w:rFonts w:ascii="Times New Roman" w:eastAsia="Calibri" w:hAnsi="Times New Roman" w:cs="Times New Roman"/>
                <w:sz w:val="24"/>
                <w:szCs w:val="24"/>
              </w:rPr>
              <w:t>Решить уравнение</w:t>
            </w:r>
            <w:r w:rsidRPr="00FC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- это значит найти все его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</w:t>
            </w:r>
            <w:r w:rsidRPr="00FC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 доказать, что их нет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12" w:type="dxa"/>
          </w:tcPr>
          <w:p w14:paraId="70FC1274" w14:textId="77777777" w:rsidR="00CE3052" w:rsidRPr="003675C9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корни</w:t>
            </w:r>
          </w:p>
          <w:p w14:paraId="115CF0D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3052" w:rsidRPr="001F4742" w14:paraId="4D8C505E" w14:textId="77777777" w:rsidTr="008803F3">
        <w:trPr>
          <w:gridAfter w:val="1"/>
          <w:wAfter w:w="11" w:type="dxa"/>
          <w:trHeight w:val="691"/>
        </w:trPr>
        <w:tc>
          <w:tcPr>
            <w:tcW w:w="988" w:type="dxa"/>
          </w:tcPr>
          <w:p w14:paraId="7872C74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2.11</w:t>
            </w:r>
          </w:p>
          <w:p w14:paraId="6653CF60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384774F6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85EC81A" w14:textId="77777777" w:rsidR="00CE3052" w:rsidRPr="00A15939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Решите уравнение 10</w:t>
            </w:r>
            <w:r w:rsidRPr="00FC365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FC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 – 9= 7</w:t>
            </w:r>
            <w:r w:rsidRPr="00FC365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</w:p>
        </w:tc>
        <w:tc>
          <w:tcPr>
            <w:tcW w:w="1912" w:type="dxa"/>
          </w:tcPr>
          <w:p w14:paraId="572F52E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E3052" w:rsidRPr="001F4742" w14:paraId="368B7250" w14:textId="77777777" w:rsidTr="008803F3">
        <w:trPr>
          <w:gridAfter w:val="1"/>
          <w:wAfter w:w="11" w:type="dxa"/>
          <w:trHeight w:val="691"/>
        </w:trPr>
        <w:tc>
          <w:tcPr>
            <w:tcW w:w="988" w:type="dxa"/>
          </w:tcPr>
          <w:p w14:paraId="1AF407E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  <w:p w14:paraId="1EE110E0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3B512BEE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40F1909" w14:textId="77777777" w:rsidR="00CE3052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 каком значении </w:t>
            </w:r>
            <w:r w:rsidRPr="00FC365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x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FC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значения выражений 7</w:t>
            </w:r>
            <w:r w:rsidRPr="00FC365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FC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 – 2 и 3</w:t>
            </w:r>
            <w:r w:rsidRPr="00FC365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 + </w:t>
            </w:r>
            <w:r w:rsidRPr="00FC36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 равны?</w:t>
            </w:r>
          </w:p>
        </w:tc>
        <w:tc>
          <w:tcPr>
            <w:tcW w:w="1912" w:type="dxa"/>
          </w:tcPr>
          <w:p w14:paraId="4240445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E3052" w:rsidRPr="001F4742" w14:paraId="6EB03F4E" w14:textId="77777777" w:rsidTr="008803F3">
        <w:trPr>
          <w:gridAfter w:val="1"/>
          <w:wAfter w:w="11" w:type="dxa"/>
          <w:trHeight w:val="624"/>
        </w:trPr>
        <w:tc>
          <w:tcPr>
            <w:tcW w:w="988" w:type="dxa"/>
          </w:tcPr>
          <w:p w14:paraId="1EAD2854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2.13</w:t>
            </w:r>
          </w:p>
          <w:p w14:paraId="73F0DA0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79E8611B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62E235AD" w14:textId="77777777" w:rsidR="00CE3052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54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Решите уравнение 10(</w:t>
            </w:r>
            <w:r w:rsidRPr="0065542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6554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 – 6) = 20.</w:t>
            </w:r>
          </w:p>
        </w:tc>
        <w:tc>
          <w:tcPr>
            <w:tcW w:w="1912" w:type="dxa"/>
          </w:tcPr>
          <w:p w14:paraId="1B322B3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E3052" w:rsidRPr="001F4742" w14:paraId="125D73F8" w14:textId="77777777" w:rsidTr="008803F3">
        <w:trPr>
          <w:gridAfter w:val="1"/>
          <w:wAfter w:w="11" w:type="dxa"/>
          <w:trHeight w:val="624"/>
        </w:trPr>
        <w:tc>
          <w:tcPr>
            <w:tcW w:w="988" w:type="dxa"/>
          </w:tcPr>
          <w:p w14:paraId="7A79963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2.14</w:t>
            </w:r>
          </w:p>
          <w:p w14:paraId="2585623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09160A3D" w14:textId="77777777" w:rsidR="00CE3052" w:rsidRPr="00D97607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D937E5C" w14:textId="77777777" w:rsidR="00CE3052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54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Решите уравнение 2</w:t>
            </w:r>
            <w:r w:rsidRPr="0065542C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65542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 + 3 = – 5.</w:t>
            </w:r>
          </w:p>
        </w:tc>
        <w:tc>
          <w:tcPr>
            <w:tcW w:w="1912" w:type="dxa"/>
          </w:tcPr>
          <w:p w14:paraId="0E634BBE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4</w:t>
            </w:r>
          </w:p>
        </w:tc>
      </w:tr>
      <w:tr w:rsidR="00CE3052" w:rsidRPr="001F4742" w14:paraId="1B203205" w14:textId="77777777" w:rsidTr="008803F3">
        <w:trPr>
          <w:trHeight w:val="312"/>
        </w:trPr>
        <w:tc>
          <w:tcPr>
            <w:tcW w:w="9856" w:type="dxa"/>
            <w:gridSpan w:val="4"/>
            <w:shd w:val="clear" w:color="auto" w:fill="F2F2F2" w:themeFill="background1" w:themeFillShade="F2"/>
          </w:tcPr>
          <w:p w14:paraId="2636B08F" w14:textId="77777777" w:rsidR="00CE3052" w:rsidRPr="00C377E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54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Элементы математического анализа</w:t>
            </w:r>
          </w:p>
        </w:tc>
      </w:tr>
      <w:tr w:rsidR="00CE3052" w:rsidRPr="001F4742" w14:paraId="6E068ED1" w14:textId="77777777" w:rsidTr="008803F3">
        <w:trPr>
          <w:gridAfter w:val="1"/>
          <w:wAfter w:w="11" w:type="dxa"/>
          <w:trHeight w:val="1020"/>
        </w:trPr>
        <w:tc>
          <w:tcPr>
            <w:tcW w:w="988" w:type="dxa"/>
          </w:tcPr>
          <w:p w14:paraId="3D2BBC0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  <w:p w14:paraId="51D8A2E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7EEE02EE" w14:textId="77777777" w:rsidR="00CE3052" w:rsidRPr="005D548A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0BF35934" w14:textId="77777777" w:rsidR="00CE3052" w:rsidRPr="003A4DF5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35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математическом анализе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называется</w:t>
            </w:r>
            <w:r w:rsidRPr="00335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отысканию ____________</w:t>
            </w:r>
            <w:r w:rsidRPr="00335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функции.</w:t>
            </w:r>
          </w:p>
        </w:tc>
        <w:tc>
          <w:tcPr>
            <w:tcW w:w="1912" w:type="dxa"/>
          </w:tcPr>
          <w:p w14:paraId="11B1D35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производной</w:t>
            </w:r>
          </w:p>
        </w:tc>
      </w:tr>
      <w:tr w:rsidR="00CE3052" w:rsidRPr="001F4742" w14:paraId="71615D7C" w14:textId="77777777" w:rsidTr="008803F3">
        <w:trPr>
          <w:gridAfter w:val="1"/>
          <w:wAfter w:w="11" w:type="dxa"/>
          <w:trHeight w:val="974"/>
        </w:trPr>
        <w:tc>
          <w:tcPr>
            <w:tcW w:w="988" w:type="dxa"/>
          </w:tcPr>
          <w:p w14:paraId="0CA1E7A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3.11</w:t>
            </w:r>
          </w:p>
          <w:p w14:paraId="3A41CC8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094F9050" w14:textId="77777777" w:rsidR="00CE3052" w:rsidRPr="00D77D3C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4C6014EB" w14:textId="77777777" w:rsidR="00CE3052" w:rsidRPr="00772E30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148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Определить неизвестный член арифметической прогрессии: 2, 4, </w:t>
            </w:r>
            <w:r w:rsidRPr="0021483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х</w:t>
            </w:r>
            <w:r w:rsidRPr="002148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8, 10…</w:t>
            </w:r>
          </w:p>
        </w:tc>
        <w:tc>
          <w:tcPr>
            <w:tcW w:w="1912" w:type="dxa"/>
          </w:tcPr>
          <w:p w14:paraId="1D0F5CA1" w14:textId="77777777" w:rsidR="00CE3052" w:rsidRPr="003675C9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E3052" w:rsidRPr="001F4742" w14:paraId="1C1A8802" w14:textId="77777777" w:rsidTr="008803F3">
        <w:trPr>
          <w:gridAfter w:val="1"/>
          <w:wAfter w:w="11" w:type="dxa"/>
          <w:trHeight w:val="850"/>
        </w:trPr>
        <w:tc>
          <w:tcPr>
            <w:tcW w:w="988" w:type="dxa"/>
          </w:tcPr>
          <w:p w14:paraId="3F4C457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  <w:p w14:paraId="6C1119B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6714E350" w14:textId="77777777" w:rsidR="00CE3052" w:rsidRPr="00D77D3C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7615FE3" w14:textId="77777777" w:rsidR="00CE3052" w:rsidRPr="005D548A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4D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Определить неизвестный член геометрической прогрессии: …243, 81, 27, </w:t>
            </w:r>
            <w:r w:rsidRPr="003A4DF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х</w:t>
            </w:r>
            <w:r w:rsidRPr="003A4D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3.</w:t>
            </w:r>
          </w:p>
        </w:tc>
        <w:tc>
          <w:tcPr>
            <w:tcW w:w="1912" w:type="dxa"/>
          </w:tcPr>
          <w:p w14:paraId="5DA8498D" w14:textId="77777777" w:rsidR="00CE3052" w:rsidRPr="003675C9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E3052" w:rsidRPr="001F4742" w14:paraId="0DEAEDF7" w14:textId="77777777" w:rsidTr="008803F3">
        <w:trPr>
          <w:gridAfter w:val="1"/>
          <w:wAfter w:w="11" w:type="dxa"/>
          <w:trHeight w:val="847"/>
        </w:trPr>
        <w:tc>
          <w:tcPr>
            <w:tcW w:w="988" w:type="dxa"/>
          </w:tcPr>
          <w:p w14:paraId="40E069C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3.13</w:t>
            </w:r>
          </w:p>
          <w:p w14:paraId="7C46C1D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41877168" w14:textId="77777777" w:rsidR="00CE3052" w:rsidRPr="00D77D3C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4167907" w14:textId="77777777" w:rsidR="00CE3052" w:rsidRPr="003F2DB3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F2D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Задана первые три члена прогрессии: 3, 6, 12, …. . Найти пятый член этой прогрессии.</w:t>
            </w:r>
          </w:p>
        </w:tc>
        <w:tc>
          <w:tcPr>
            <w:tcW w:w="1912" w:type="dxa"/>
          </w:tcPr>
          <w:p w14:paraId="6D2DB7A4" w14:textId="77777777" w:rsidR="00CE3052" w:rsidRPr="003675C9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E3052" w:rsidRPr="001F4742" w14:paraId="44977908" w14:textId="77777777" w:rsidTr="008803F3">
        <w:trPr>
          <w:gridAfter w:val="1"/>
          <w:wAfter w:w="11" w:type="dxa"/>
          <w:trHeight w:val="984"/>
        </w:trPr>
        <w:tc>
          <w:tcPr>
            <w:tcW w:w="988" w:type="dxa"/>
          </w:tcPr>
          <w:p w14:paraId="08B7D90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3.14</w:t>
            </w:r>
          </w:p>
          <w:p w14:paraId="100E83A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17DDF697" w14:textId="77777777" w:rsidR="00CE3052" w:rsidRPr="00D77D3C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949AC90" w14:textId="77777777" w:rsidR="00CE3052" w:rsidRPr="005D548A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D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формуле числовой последовательности </w:t>
            </w:r>
            <w:r w:rsidRPr="003F2DB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Pr="003F2DB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r w:rsidRPr="003F2D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= 3</w:t>
            </w:r>
            <w:r w:rsidRPr="003F2DB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vertAlign w:val="superscript"/>
                <w:lang w:val="en-US"/>
              </w:rPr>
              <w:t>n</w:t>
            </w:r>
            <w:r w:rsidRPr="003F2D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определите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второй</w:t>
            </w:r>
            <w:r w:rsidRPr="003F2D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член прогрессии</w:t>
            </w:r>
          </w:p>
        </w:tc>
        <w:tc>
          <w:tcPr>
            <w:tcW w:w="1912" w:type="dxa"/>
          </w:tcPr>
          <w:p w14:paraId="5A6DE282" w14:textId="77777777" w:rsidR="00CE3052" w:rsidRPr="003675C9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E3052" w:rsidRPr="001F4742" w14:paraId="58E881E2" w14:textId="77777777" w:rsidTr="008803F3">
        <w:trPr>
          <w:gridAfter w:val="1"/>
          <w:wAfter w:w="11" w:type="dxa"/>
          <w:trHeight w:val="882"/>
        </w:trPr>
        <w:tc>
          <w:tcPr>
            <w:tcW w:w="988" w:type="dxa"/>
          </w:tcPr>
          <w:p w14:paraId="020AFFA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3.15</w:t>
            </w:r>
          </w:p>
          <w:p w14:paraId="7AFE51A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099059E8" w14:textId="77777777" w:rsidR="00CE3052" w:rsidRPr="00D77D3C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1D5CDA9" w14:textId="77777777" w:rsidR="00CE3052" w:rsidRPr="005D548A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71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формуле числовой последовательности </w:t>
            </w:r>
            <w:r w:rsidRPr="0049712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Pr="0049712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r w:rsidRPr="004971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 = 4</w:t>
            </w:r>
            <w:r w:rsidRPr="0049712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n</w:t>
            </w:r>
            <w:r w:rsidRPr="0049712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 w:rsidRPr="004971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 3, определите второй член прогрессии.</w:t>
            </w:r>
          </w:p>
        </w:tc>
        <w:tc>
          <w:tcPr>
            <w:tcW w:w="1912" w:type="dxa"/>
          </w:tcPr>
          <w:p w14:paraId="023F7E9A" w14:textId="77777777" w:rsidR="00CE3052" w:rsidRPr="003675C9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3052" w:rsidRPr="001F4742" w14:paraId="38EEAFB9" w14:textId="77777777" w:rsidTr="008803F3">
        <w:trPr>
          <w:gridAfter w:val="1"/>
          <w:wAfter w:w="11" w:type="dxa"/>
          <w:trHeight w:val="697"/>
        </w:trPr>
        <w:tc>
          <w:tcPr>
            <w:tcW w:w="988" w:type="dxa"/>
          </w:tcPr>
          <w:p w14:paraId="6ACBA4D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3.16</w:t>
            </w:r>
          </w:p>
          <w:p w14:paraId="217EE9C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1CDC2B53" w14:textId="77777777" w:rsidR="00CE3052" w:rsidRPr="00D77D3C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4576DE6D" w14:textId="77777777" w:rsidR="00CE3052" w:rsidRPr="00825FF8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Вычислить</w:t>
            </w:r>
            <w:r w:rsidRPr="004971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производную функции </w:t>
            </w:r>
            <w:r w:rsidRPr="0049712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f</w:t>
            </w:r>
            <w:r w:rsidRPr="004971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49712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x</w:t>
            </w:r>
            <w:r w:rsidRPr="004971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 = </w:t>
            </w:r>
            <w:r w:rsidRPr="0049712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 w:rsidRPr="00497123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при значении </w:t>
            </w:r>
            <w:r w:rsidRPr="0049712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 = 2.</w:t>
            </w:r>
          </w:p>
        </w:tc>
        <w:tc>
          <w:tcPr>
            <w:tcW w:w="1912" w:type="dxa"/>
          </w:tcPr>
          <w:p w14:paraId="7C3FDC2D" w14:textId="77777777" w:rsidR="00CE3052" w:rsidRPr="003675C9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E3052" w:rsidRPr="001F4742" w14:paraId="76501909" w14:textId="77777777" w:rsidTr="008803F3">
        <w:trPr>
          <w:trHeight w:val="312"/>
        </w:trPr>
        <w:tc>
          <w:tcPr>
            <w:tcW w:w="9856" w:type="dxa"/>
            <w:gridSpan w:val="4"/>
            <w:shd w:val="clear" w:color="auto" w:fill="F2F2F2" w:themeFill="background1" w:themeFillShade="F2"/>
          </w:tcPr>
          <w:p w14:paraId="37D80BF9" w14:textId="77777777" w:rsidR="00CE3052" w:rsidRPr="003675C9" w:rsidRDefault="00CE3052" w:rsidP="008803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F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 4. Основные понятия теории множеств. Элементы комбинаторики</w:t>
            </w:r>
          </w:p>
        </w:tc>
      </w:tr>
      <w:tr w:rsidR="00CE3052" w:rsidRPr="001F4742" w14:paraId="150716BA" w14:textId="77777777" w:rsidTr="008803F3">
        <w:trPr>
          <w:gridAfter w:val="1"/>
          <w:wAfter w:w="11" w:type="dxa"/>
          <w:trHeight w:val="1191"/>
        </w:trPr>
        <w:tc>
          <w:tcPr>
            <w:tcW w:w="988" w:type="dxa"/>
          </w:tcPr>
          <w:p w14:paraId="79DD565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3B46535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13F84E08" w14:textId="77777777" w:rsidR="00CE3052" w:rsidRPr="005D548A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37D6546F" w14:textId="77777777" w:rsidR="00CE3052" w:rsidRDefault="00CE3052" w:rsidP="008803F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Два</w:t>
            </w: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множества </w:t>
            </w:r>
            <w:r w:rsidRPr="009A6B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A</w:t>
            </w: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9A6B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</w:t>
            </w: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имеют общие элементы, т.е. элементы, принадлежащие одновременно и </w:t>
            </w:r>
            <w:r w:rsidRPr="009A6B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</w:t>
            </w: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 </w:t>
            </w:r>
            <w:r w:rsidRPr="009A6B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В</w:t>
            </w: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такие</w:t>
            </w: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множества находятся в отношении</w:t>
            </w:r>
            <w:r w:rsidRPr="009A6B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</w:t>
            </w: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2" w:type="dxa"/>
          </w:tcPr>
          <w:p w14:paraId="347203C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пересечения</w:t>
            </w:r>
          </w:p>
        </w:tc>
      </w:tr>
      <w:tr w:rsidR="00CE3052" w:rsidRPr="001F4742" w14:paraId="3747933C" w14:textId="77777777" w:rsidTr="008803F3">
        <w:trPr>
          <w:gridAfter w:val="1"/>
          <w:wAfter w:w="11" w:type="dxa"/>
          <w:trHeight w:val="1247"/>
        </w:trPr>
        <w:tc>
          <w:tcPr>
            <w:tcW w:w="988" w:type="dxa"/>
          </w:tcPr>
          <w:p w14:paraId="4BFF8A9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  <w:p w14:paraId="2575162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17DFB8B4" w14:textId="77777777" w:rsidR="00CE3052" w:rsidRPr="005D548A" w:rsidRDefault="00CE3052" w:rsidP="008803F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7CBD7F65" w14:textId="77777777" w:rsidR="00CE3052" w:rsidRDefault="00CE3052" w:rsidP="008803F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>Два множества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A6B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A</w:t>
            </w: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9A6B9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B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 которых</w:t>
            </w: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 элементы одного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  <w:r w:rsidRPr="009A6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являются элементами другого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такие множества находятся в отношении ___________. </w:t>
            </w:r>
          </w:p>
        </w:tc>
        <w:tc>
          <w:tcPr>
            <w:tcW w:w="1912" w:type="dxa"/>
          </w:tcPr>
          <w:p w14:paraId="0CCD33C4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включения</w:t>
            </w:r>
          </w:p>
        </w:tc>
      </w:tr>
      <w:tr w:rsidR="00CE3052" w:rsidRPr="001F4742" w14:paraId="651BDCF4" w14:textId="77777777" w:rsidTr="008803F3">
        <w:trPr>
          <w:gridAfter w:val="1"/>
          <w:wAfter w:w="11" w:type="dxa"/>
          <w:trHeight w:val="621"/>
        </w:trPr>
        <w:tc>
          <w:tcPr>
            <w:tcW w:w="988" w:type="dxa"/>
          </w:tcPr>
          <w:p w14:paraId="4FE8450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  <w:p w14:paraId="1CAC19E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116A3A90" w14:textId="77777777" w:rsidR="00CE3052" w:rsidRPr="00D77D3C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3556E0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Вычислить</w:t>
            </w:r>
            <w:r w:rsidRPr="004971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4!</w:t>
            </w:r>
          </w:p>
        </w:tc>
        <w:tc>
          <w:tcPr>
            <w:tcW w:w="1912" w:type="dxa"/>
          </w:tcPr>
          <w:p w14:paraId="6F6A892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E3052" w:rsidRPr="001F4742" w14:paraId="56F4573A" w14:textId="77777777" w:rsidTr="008803F3">
        <w:trPr>
          <w:gridAfter w:val="1"/>
          <w:wAfter w:w="11" w:type="dxa"/>
          <w:trHeight w:val="914"/>
        </w:trPr>
        <w:tc>
          <w:tcPr>
            <w:tcW w:w="988" w:type="dxa"/>
          </w:tcPr>
          <w:p w14:paraId="78F8635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4.11</w:t>
            </w:r>
          </w:p>
          <w:p w14:paraId="6C08E81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2CBD67CB" w14:textId="77777777" w:rsidR="00CE3052" w:rsidRPr="00D77D3C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7943A6B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6E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Сколькими способами можно расставить 4 различные книги на книжной полке?</w:t>
            </w:r>
          </w:p>
        </w:tc>
        <w:tc>
          <w:tcPr>
            <w:tcW w:w="1912" w:type="dxa"/>
          </w:tcPr>
          <w:p w14:paraId="335ECD3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E3052" w:rsidRPr="001F4742" w14:paraId="3C019A3C" w14:textId="77777777" w:rsidTr="008803F3">
        <w:trPr>
          <w:trHeight w:val="312"/>
        </w:trPr>
        <w:tc>
          <w:tcPr>
            <w:tcW w:w="9856" w:type="dxa"/>
            <w:gridSpan w:val="4"/>
            <w:shd w:val="clear" w:color="auto" w:fill="F2F2F2" w:themeFill="background1" w:themeFillShade="F2"/>
          </w:tcPr>
          <w:p w14:paraId="76C34381" w14:textId="77777777" w:rsidR="00CE3052" w:rsidRPr="00922286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62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 5. </w:t>
            </w:r>
            <w:bookmarkStart w:id="6" w:name="_Hlk124234654"/>
            <w:r w:rsidRPr="000A62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теории вероятности</w:t>
            </w:r>
            <w:bookmarkEnd w:id="6"/>
          </w:p>
        </w:tc>
      </w:tr>
      <w:tr w:rsidR="00CE3052" w:rsidRPr="001F4742" w14:paraId="2FBB440D" w14:textId="77777777" w:rsidTr="008803F3">
        <w:trPr>
          <w:gridAfter w:val="1"/>
          <w:wAfter w:w="11" w:type="dxa"/>
          <w:trHeight w:val="964"/>
        </w:trPr>
        <w:tc>
          <w:tcPr>
            <w:tcW w:w="988" w:type="dxa"/>
          </w:tcPr>
          <w:p w14:paraId="2486B8B4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  <w:p w14:paraId="5F68A11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4BF9B990" w14:textId="77777777" w:rsidR="00CE3052" w:rsidRPr="00B54EE3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пропущенное слово в следующее утверждение:</w:t>
            </w:r>
          </w:p>
          <w:p w14:paraId="4650B5F5" w14:textId="77777777" w:rsidR="00CE3052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509">
              <w:rPr>
                <w:rFonts w:ascii="Times New Roman" w:eastAsia="Calibri" w:hAnsi="Times New Roman" w:cs="Times New Roman"/>
                <w:sz w:val="24"/>
                <w:szCs w:val="24"/>
              </w:rPr>
              <w:t>Событие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115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которое </w:t>
            </w:r>
            <w:r w:rsidRPr="00E11509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 произойдет в этом опыте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носит название __________ событие.</w:t>
            </w:r>
          </w:p>
        </w:tc>
        <w:tc>
          <w:tcPr>
            <w:tcW w:w="1912" w:type="dxa"/>
          </w:tcPr>
          <w:p w14:paraId="2161606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достоверное</w:t>
            </w:r>
          </w:p>
        </w:tc>
      </w:tr>
      <w:tr w:rsidR="00CE3052" w:rsidRPr="001F4742" w14:paraId="1BCBA233" w14:textId="77777777" w:rsidTr="008803F3">
        <w:trPr>
          <w:gridAfter w:val="1"/>
          <w:wAfter w:w="11" w:type="dxa"/>
        </w:trPr>
        <w:tc>
          <w:tcPr>
            <w:tcW w:w="988" w:type="dxa"/>
          </w:tcPr>
          <w:p w14:paraId="3E2E864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  <w:p w14:paraId="19E15C2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75993DA0" w14:textId="77777777" w:rsidR="00CE3052" w:rsidRPr="009652AD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12DE0DD3" w14:textId="77777777" w:rsidR="00CE3052" w:rsidRPr="009652AD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1509">
              <w:rPr>
                <w:rFonts w:ascii="Times New Roman" w:eastAsia="Calibri" w:hAnsi="Times New Roman" w:cs="Times New Roman"/>
                <w:sz w:val="24"/>
                <w:szCs w:val="24"/>
              </w:rPr>
              <w:t>Событие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115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которое </w:t>
            </w:r>
            <w:r w:rsidRPr="00E115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данном опыте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  <w:r w:rsidRPr="00E115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произойдет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при каких условиях, носит название __________ событие.</w:t>
            </w:r>
          </w:p>
          <w:p w14:paraId="6BC5244D" w14:textId="77777777" w:rsidR="00CE3052" w:rsidRDefault="00CE3052" w:rsidP="008803F3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14:paraId="050E973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невозможное</w:t>
            </w:r>
          </w:p>
        </w:tc>
      </w:tr>
      <w:tr w:rsidR="00CE3052" w:rsidRPr="001F4742" w14:paraId="357D72A7" w14:textId="77777777" w:rsidTr="008803F3">
        <w:trPr>
          <w:gridAfter w:val="1"/>
          <w:wAfter w:w="11" w:type="dxa"/>
          <w:trHeight w:val="907"/>
        </w:trPr>
        <w:tc>
          <w:tcPr>
            <w:tcW w:w="988" w:type="dxa"/>
          </w:tcPr>
          <w:p w14:paraId="6E1A3F1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  <w:p w14:paraId="7FF42B6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5531EF99" w14:textId="77777777" w:rsidR="00CE3052" w:rsidRPr="00D77D3C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77C1B10C" w14:textId="77777777" w:rsidR="00CE3052" w:rsidRPr="005D548A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68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Событие </w:t>
            </w:r>
            <w:r w:rsidRPr="008A68E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Pr="008A68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r w:rsidRPr="008A68E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В</w:t>
            </w:r>
            <w:r w:rsidRPr="008A68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являются несовместными. Определите произведение вероятностей этих событий </w:t>
            </w:r>
            <w:r w:rsidRPr="008A68E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</w:t>
            </w:r>
            <w:r w:rsidRPr="008A68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8A68E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АВ</w:t>
            </w:r>
            <w:r w:rsidRPr="008A68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912" w:type="dxa"/>
          </w:tcPr>
          <w:p w14:paraId="5CB20BD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E3052" w:rsidRPr="001F4742" w14:paraId="1A3B194B" w14:textId="77777777" w:rsidTr="008803F3">
        <w:trPr>
          <w:gridAfter w:val="1"/>
          <w:wAfter w:w="11" w:type="dxa"/>
          <w:trHeight w:val="964"/>
        </w:trPr>
        <w:tc>
          <w:tcPr>
            <w:tcW w:w="988" w:type="dxa"/>
          </w:tcPr>
          <w:p w14:paraId="28A43CF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5.11</w:t>
            </w:r>
          </w:p>
          <w:p w14:paraId="3FC2E64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330A28BC" w14:textId="77777777" w:rsidR="00CE3052" w:rsidRPr="00311462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числа:</w:t>
            </w:r>
          </w:p>
          <w:p w14:paraId="27C98B71" w14:textId="77777777" w:rsidR="00CE3052" w:rsidRPr="00311462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1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Событие </w:t>
            </w:r>
            <w:r w:rsidRPr="003114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311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3114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Pr="00311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являются достоверными. Определите произведение вероятностей этих событий </w:t>
            </w:r>
            <w:r w:rsidRPr="003114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Pr="00311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114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</w:t>
            </w:r>
            <w:r w:rsidRPr="00311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912" w:type="dxa"/>
          </w:tcPr>
          <w:p w14:paraId="79F72B0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E3052" w:rsidRPr="001F4742" w14:paraId="0641625E" w14:textId="77777777" w:rsidTr="008803F3">
        <w:trPr>
          <w:gridAfter w:val="1"/>
          <w:wAfter w:w="11" w:type="dxa"/>
          <w:trHeight w:val="1644"/>
        </w:trPr>
        <w:tc>
          <w:tcPr>
            <w:tcW w:w="988" w:type="dxa"/>
          </w:tcPr>
          <w:p w14:paraId="6846130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5.12</w:t>
            </w:r>
          </w:p>
          <w:p w14:paraId="635604D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760540AA" w14:textId="77777777" w:rsidR="00CE3052" w:rsidRPr="00311462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числа:</w:t>
            </w:r>
          </w:p>
          <w:p w14:paraId="428EA44E" w14:textId="77777777" w:rsidR="00CE3052" w:rsidRPr="005D548A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1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пятая, идущая по порядку, буква русского алфавита, написана на отдельной карточке. Все карточки перемешиваются на столе «вниз лицом». Какова вероятность того, что из выбранных наугад четырех карточек получится слово: «вода»?</w:t>
            </w:r>
          </w:p>
        </w:tc>
        <w:tc>
          <w:tcPr>
            <w:tcW w:w="1912" w:type="dxa"/>
          </w:tcPr>
          <w:p w14:paraId="75422990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E3052" w:rsidRPr="001F4742" w14:paraId="3877590B" w14:textId="77777777" w:rsidTr="008803F3">
        <w:tc>
          <w:tcPr>
            <w:tcW w:w="9856" w:type="dxa"/>
            <w:gridSpan w:val="4"/>
            <w:shd w:val="clear" w:color="auto" w:fill="F2F2F2" w:themeFill="background1" w:themeFillShade="F2"/>
          </w:tcPr>
          <w:p w14:paraId="156756B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1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 6. Основы статистического анализа</w:t>
            </w:r>
          </w:p>
        </w:tc>
      </w:tr>
      <w:tr w:rsidR="00CE3052" w:rsidRPr="001F4742" w14:paraId="72E80BA6" w14:textId="77777777" w:rsidTr="008803F3">
        <w:trPr>
          <w:gridAfter w:val="1"/>
          <w:wAfter w:w="11" w:type="dxa"/>
          <w:trHeight w:val="1191"/>
        </w:trPr>
        <w:tc>
          <w:tcPr>
            <w:tcW w:w="988" w:type="dxa"/>
          </w:tcPr>
          <w:p w14:paraId="559FC04E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6.7</w:t>
            </w:r>
          </w:p>
          <w:p w14:paraId="6CA14AD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02C150DC" w14:textId="77777777" w:rsidR="00CE3052" w:rsidRPr="00311462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числа:</w:t>
            </w:r>
          </w:p>
          <w:p w14:paraId="4D47BC4C" w14:textId="77777777" w:rsidR="00CE3052" w:rsidRPr="005D548A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0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экспериментальной группы 20 человек, из них: мужчин - 5 чел., женщин - 15 тыс. чел. Определить долю мужчин в этой группе (ответ указать в процентах).</w:t>
            </w:r>
          </w:p>
        </w:tc>
        <w:tc>
          <w:tcPr>
            <w:tcW w:w="1912" w:type="dxa"/>
          </w:tcPr>
          <w:p w14:paraId="540F882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E3052" w:rsidRPr="001F4742" w14:paraId="5399BBEF" w14:textId="77777777" w:rsidTr="008803F3">
        <w:trPr>
          <w:gridAfter w:val="1"/>
          <w:wAfter w:w="11" w:type="dxa"/>
          <w:trHeight w:val="1191"/>
        </w:trPr>
        <w:tc>
          <w:tcPr>
            <w:tcW w:w="988" w:type="dxa"/>
          </w:tcPr>
          <w:p w14:paraId="4B13CF5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6.8</w:t>
            </w:r>
          </w:p>
          <w:p w14:paraId="52056BE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35098B6F" w14:textId="77777777" w:rsidR="00CE3052" w:rsidRPr="00311462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числа:</w:t>
            </w:r>
          </w:p>
          <w:p w14:paraId="4A36E73B" w14:textId="77777777" w:rsidR="00CE3052" w:rsidRPr="005D548A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0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экспериментальной группы 20 человек, из них: мужчин - 5 чел., женщин - 15 тыс. чел. Определить долю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</w:t>
            </w:r>
            <w:r w:rsidRPr="00510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этой группе (ответ указать в процентах).</w:t>
            </w:r>
          </w:p>
        </w:tc>
        <w:tc>
          <w:tcPr>
            <w:tcW w:w="1912" w:type="dxa"/>
          </w:tcPr>
          <w:p w14:paraId="3751AE5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CE3052" w:rsidRPr="001F4742" w14:paraId="5D6579D5" w14:textId="77777777" w:rsidTr="008803F3">
        <w:tc>
          <w:tcPr>
            <w:tcW w:w="9856" w:type="dxa"/>
            <w:gridSpan w:val="4"/>
            <w:shd w:val="clear" w:color="auto" w:fill="F2F2F2" w:themeFill="background1" w:themeFillShade="F2"/>
          </w:tcPr>
          <w:p w14:paraId="4BCB9D7C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0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 7. Основы теории прогнозирования</w:t>
            </w:r>
          </w:p>
        </w:tc>
      </w:tr>
      <w:tr w:rsidR="00CE3052" w:rsidRPr="001F4742" w14:paraId="427DF320" w14:textId="77777777" w:rsidTr="008803F3">
        <w:trPr>
          <w:gridAfter w:val="1"/>
          <w:wAfter w:w="11" w:type="dxa"/>
          <w:trHeight w:val="1867"/>
        </w:trPr>
        <w:tc>
          <w:tcPr>
            <w:tcW w:w="988" w:type="dxa"/>
          </w:tcPr>
          <w:p w14:paraId="18FFCDC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7.6</w:t>
            </w:r>
          </w:p>
          <w:p w14:paraId="2886064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38AB104E" w14:textId="77777777" w:rsidR="00CE3052" w:rsidRPr="00311462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числа:</w:t>
            </w:r>
          </w:p>
          <w:p w14:paraId="159D639E" w14:textId="77777777" w:rsidR="00CE3052" w:rsidRPr="00514A47" w:rsidRDefault="00CE3052" w:rsidP="008803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Продажа книг в городе </w:t>
            </w:r>
            <w:r w:rsidRPr="00514A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N</w:t>
            </w: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характеризуется следующими данными:</w:t>
            </w:r>
          </w:p>
          <w:tbl>
            <w:tblPr>
              <w:tblStyle w:val="a5"/>
              <w:tblpPr w:leftFromText="180" w:rightFromText="180" w:vertAnchor="text" w:horzAnchor="margin" w:tblpX="137" w:tblpY="52"/>
              <w:tblOverlap w:val="never"/>
              <w:tblW w:w="6379" w:type="dxa"/>
              <w:tblLayout w:type="fixed"/>
              <w:tblLook w:val="04A0" w:firstRow="1" w:lastRow="0" w:firstColumn="1" w:lastColumn="0" w:noHBand="0" w:noVBand="1"/>
            </w:tblPr>
            <w:tblGrid>
              <w:gridCol w:w="4394"/>
              <w:gridCol w:w="993"/>
              <w:gridCol w:w="992"/>
            </w:tblGrid>
            <w:tr w:rsidR="00CE3052" w:rsidRPr="00514A47" w14:paraId="6C5D08ED" w14:textId="77777777" w:rsidTr="008803F3">
              <w:tc>
                <w:tcPr>
                  <w:tcW w:w="4394" w:type="dxa"/>
                </w:tcPr>
                <w:p w14:paraId="520371B9" w14:textId="77777777" w:rsidR="00CE3052" w:rsidRPr="00514A47" w:rsidRDefault="00CE3052" w:rsidP="008803F3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993" w:type="dxa"/>
                </w:tcPr>
                <w:p w14:paraId="692EB16D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2010</w:t>
                  </w:r>
                </w:p>
              </w:tc>
              <w:tc>
                <w:tcPr>
                  <w:tcW w:w="992" w:type="dxa"/>
                </w:tcPr>
                <w:p w14:paraId="3F59A007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2012</w:t>
                  </w:r>
                </w:p>
              </w:tc>
            </w:tr>
            <w:tr w:rsidR="00CE3052" w:rsidRPr="00514A47" w14:paraId="14748D68" w14:textId="77777777" w:rsidTr="008803F3">
              <w:tc>
                <w:tcPr>
                  <w:tcW w:w="4394" w:type="dxa"/>
                </w:tcPr>
                <w:p w14:paraId="482C6AE0" w14:textId="77777777" w:rsidR="00CE3052" w:rsidRPr="00514A47" w:rsidRDefault="00CE3052" w:rsidP="008803F3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проданных книг, шт.</w:t>
                  </w:r>
                </w:p>
              </w:tc>
              <w:tc>
                <w:tcPr>
                  <w:tcW w:w="993" w:type="dxa"/>
                </w:tcPr>
                <w:p w14:paraId="6B0CFA19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</w:tcPr>
                <w:p w14:paraId="6BE39268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</w:tr>
          </w:tbl>
          <w:p w14:paraId="5661785E" w14:textId="77777777" w:rsidR="00CE3052" w:rsidRPr="005D548A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Методом линейной интерполяции определить прогнозное значение количества проданных книг в 2011 году.</w:t>
            </w:r>
          </w:p>
        </w:tc>
        <w:tc>
          <w:tcPr>
            <w:tcW w:w="1912" w:type="dxa"/>
          </w:tcPr>
          <w:p w14:paraId="745380B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CE3052" w:rsidRPr="001F4742" w14:paraId="445264B0" w14:textId="77777777" w:rsidTr="008803F3">
        <w:trPr>
          <w:gridAfter w:val="1"/>
          <w:wAfter w:w="11" w:type="dxa"/>
          <w:trHeight w:val="1823"/>
        </w:trPr>
        <w:tc>
          <w:tcPr>
            <w:tcW w:w="988" w:type="dxa"/>
          </w:tcPr>
          <w:p w14:paraId="74E4FC3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7.7</w:t>
            </w:r>
          </w:p>
          <w:p w14:paraId="0FAC07B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55B1EE58" w14:textId="77777777" w:rsidR="00CE3052" w:rsidRPr="00311462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числа:</w:t>
            </w:r>
          </w:p>
          <w:p w14:paraId="26119C82" w14:textId="77777777" w:rsidR="00CE3052" w:rsidRPr="00514A47" w:rsidRDefault="00CE3052" w:rsidP="008803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Продажа книг в городе </w:t>
            </w:r>
            <w:r w:rsidRPr="00514A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N</w:t>
            </w: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характеризуется следующими данными:</w:t>
            </w:r>
          </w:p>
          <w:tbl>
            <w:tblPr>
              <w:tblStyle w:val="a5"/>
              <w:tblpPr w:leftFromText="180" w:rightFromText="180" w:vertAnchor="text" w:horzAnchor="margin" w:tblpX="137" w:tblpY="52"/>
              <w:tblOverlap w:val="never"/>
              <w:tblW w:w="6379" w:type="dxa"/>
              <w:tblLayout w:type="fixed"/>
              <w:tblLook w:val="04A0" w:firstRow="1" w:lastRow="0" w:firstColumn="1" w:lastColumn="0" w:noHBand="0" w:noVBand="1"/>
            </w:tblPr>
            <w:tblGrid>
              <w:gridCol w:w="4394"/>
              <w:gridCol w:w="993"/>
              <w:gridCol w:w="992"/>
            </w:tblGrid>
            <w:tr w:rsidR="00CE3052" w:rsidRPr="00514A47" w14:paraId="730C2604" w14:textId="77777777" w:rsidTr="008803F3">
              <w:tc>
                <w:tcPr>
                  <w:tcW w:w="4394" w:type="dxa"/>
                </w:tcPr>
                <w:p w14:paraId="0CADE858" w14:textId="77777777" w:rsidR="00CE3052" w:rsidRPr="00514A47" w:rsidRDefault="00CE3052" w:rsidP="008803F3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993" w:type="dxa"/>
                </w:tcPr>
                <w:p w14:paraId="06B72587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2010</w:t>
                  </w:r>
                </w:p>
              </w:tc>
              <w:tc>
                <w:tcPr>
                  <w:tcW w:w="992" w:type="dxa"/>
                </w:tcPr>
                <w:p w14:paraId="3B27704E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CE3052" w:rsidRPr="00514A47" w14:paraId="041C0412" w14:textId="77777777" w:rsidTr="008803F3">
              <w:tc>
                <w:tcPr>
                  <w:tcW w:w="4394" w:type="dxa"/>
                </w:tcPr>
                <w:p w14:paraId="341B64CF" w14:textId="77777777" w:rsidR="00CE3052" w:rsidRPr="00514A47" w:rsidRDefault="00CE3052" w:rsidP="008803F3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проданных книг, шт.</w:t>
                  </w:r>
                </w:p>
              </w:tc>
              <w:tc>
                <w:tcPr>
                  <w:tcW w:w="993" w:type="dxa"/>
                </w:tcPr>
                <w:p w14:paraId="19F72EB2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</w:tcPr>
                <w:p w14:paraId="3AC71FCE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</w:tbl>
          <w:p w14:paraId="41D4DF09" w14:textId="77777777" w:rsidR="00CE3052" w:rsidRPr="005D548A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Методом линейной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экстраполяции</w:t>
            </w: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определить прогнозное значение количества проданных книг в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1912" w:type="dxa"/>
          </w:tcPr>
          <w:p w14:paraId="1E7D347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CE3052" w:rsidRPr="001F4742" w14:paraId="19EE3010" w14:textId="77777777" w:rsidTr="008803F3">
        <w:trPr>
          <w:gridAfter w:val="1"/>
          <w:wAfter w:w="11" w:type="dxa"/>
          <w:trHeight w:val="1834"/>
        </w:trPr>
        <w:tc>
          <w:tcPr>
            <w:tcW w:w="988" w:type="dxa"/>
          </w:tcPr>
          <w:p w14:paraId="27ED9B44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7.8</w:t>
            </w:r>
          </w:p>
          <w:p w14:paraId="616A45AF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45003D70" w14:textId="77777777" w:rsidR="00CE3052" w:rsidRPr="00311462" w:rsidRDefault="00CE3052" w:rsidP="008803F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4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числа:</w:t>
            </w:r>
          </w:p>
          <w:p w14:paraId="3541DCFC" w14:textId="77777777" w:rsidR="00CE3052" w:rsidRPr="00514A47" w:rsidRDefault="00CE3052" w:rsidP="008803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Продажа книг в городе </w:t>
            </w:r>
            <w:r w:rsidRPr="00514A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N</w:t>
            </w: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характеризуется следующими данными:</w:t>
            </w:r>
          </w:p>
          <w:tbl>
            <w:tblPr>
              <w:tblStyle w:val="a5"/>
              <w:tblpPr w:leftFromText="180" w:rightFromText="180" w:vertAnchor="text" w:horzAnchor="margin" w:tblpX="137" w:tblpY="52"/>
              <w:tblOverlap w:val="never"/>
              <w:tblW w:w="6379" w:type="dxa"/>
              <w:tblLayout w:type="fixed"/>
              <w:tblLook w:val="04A0" w:firstRow="1" w:lastRow="0" w:firstColumn="1" w:lastColumn="0" w:noHBand="0" w:noVBand="1"/>
            </w:tblPr>
            <w:tblGrid>
              <w:gridCol w:w="4394"/>
              <w:gridCol w:w="993"/>
              <w:gridCol w:w="992"/>
            </w:tblGrid>
            <w:tr w:rsidR="00CE3052" w:rsidRPr="00514A47" w14:paraId="78B2CDE3" w14:textId="77777777" w:rsidTr="008803F3">
              <w:tc>
                <w:tcPr>
                  <w:tcW w:w="4394" w:type="dxa"/>
                </w:tcPr>
                <w:p w14:paraId="3AC78D95" w14:textId="77777777" w:rsidR="00CE3052" w:rsidRPr="00514A47" w:rsidRDefault="00CE3052" w:rsidP="008803F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993" w:type="dxa"/>
                </w:tcPr>
                <w:p w14:paraId="148F6566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2010</w:t>
                  </w:r>
                </w:p>
              </w:tc>
              <w:tc>
                <w:tcPr>
                  <w:tcW w:w="992" w:type="dxa"/>
                </w:tcPr>
                <w:p w14:paraId="5C31AC7B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CE3052" w:rsidRPr="00514A47" w14:paraId="25EB1CFC" w14:textId="77777777" w:rsidTr="008803F3">
              <w:tc>
                <w:tcPr>
                  <w:tcW w:w="4394" w:type="dxa"/>
                </w:tcPr>
                <w:p w14:paraId="7E916A2F" w14:textId="77777777" w:rsidR="00CE3052" w:rsidRPr="00514A47" w:rsidRDefault="00CE3052" w:rsidP="008803F3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проданных книг, шт.</w:t>
                  </w:r>
                </w:p>
              </w:tc>
              <w:tc>
                <w:tcPr>
                  <w:tcW w:w="993" w:type="dxa"/>
                </w:tcPr>
                <w:p w14:paraId="2BA37C7F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</w:tcPr>
                <w:p w14:paraId="39EBCB82" w14:textId="77777777" w:rsidR="00CE3052" w:rsidRPr="00514A47" w:rsidRDefault="00CE3052" w:rsidP="008803F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4A4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</w:tbl>
          <w:p w14:paraId="47C3B275" w14:textId="77777777" w:rsidR="00CE3052" w:rsidRPr="005D548A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Методом линейной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экстраполяции</w:t>
            </w: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определить прогнозное значение количества проданных книг в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14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1912" w:type="dxa"/>
          </w:tcPr>
          <w:p w14:paraId="39A2143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</w:tbl>
    <w:p w14:paraId="61B6A47C" w14:textId="77777777" w:rsidR="00CE3052" w:rsidRDefault="00CE3052" w:rsidP="00CE3052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6D11E9C" w14:textId="77777777" w:rsidR="00CE3052" w:rsidRDefault="00CE3052" w:rsidP="00CE3052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F90204A" w14:textId="77777777" w:rsidR="00CE3052" w:rsidRPr="00DF5C0F" w:rsidRDefault="00CE3052" w:rsidP="00415F6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523332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273373A7" w14:textId="77777777" w:rsidR="00CE3052" w:rsidRDefault="00CE3052" w:rsidP="00CE3052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4"/>
        <w:gridCol w:w="5523"/>
        <w:gridCol w:w="3065"/>
      </w:tblGrid>
      <w:tr w:rsidR="00CE3052" w14:paraId="1067CE78" w14:textId="77777777" w:rsidTr="008803F3">
        <w:trPr>
          <w:cantSplit/>
          <w:trHeight w:val="1375"/>
        </w:trPr>
        <w:tc>
          <w:tcPr>
            <w:tcW w:w="988" w:type="dxa"/>
            <w:textDirection w:val="btLr"/>
          </w:tcPr>
          <w:p w14:paraId="7BE88D0E" w14:textId="77777777" w:rsidR="00CE3052" w:rsidRPr="008042B4" w:rsidRDefault="00CE3052" w:rsidP="008803F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378458D" w14:textId="77777777" w:rsidR="00CE3052" w:rsidRPr="00C377E5" w:rsidRDefault="00CE3052" w:rsidP="008803F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567" w:type="dxa"/>
            <w:vAlign w:val="center"/>
          </w:tcPr>
          <w:p w14:paraId="5811089D" w14:textId="77777777" w:rsidR="00CE3052" w:rsidRPr="00842AF1" w:rsidRDefault="00CE3052" w:rsidP="008803F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073" w:type="dxa"/>
            <w:vAlign w:val="center"/>
          </w:tcPr>
          <w:p w14:paraId="20845970" w14:textId="77777777" w:rsidR="00CE3052" w:rsidRPr="00842AF1" w:rsidRDefault="00CE3052" w:rsidP="008803F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CE3052" w14:paraId="3B32E4CA" w14:textId="77777777" w:rsidTr="008803F3">
        <w:trPr>
          <w:trHeight w:val="312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79688E95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332">
              <w:rPr>
                <w:rFonts w:ascii="Times New Roman" w:hAnsi="Times New Roman" w:cs="Times New Roman"/>
                <w:b/>
                <w:sz w:val="24"/>
                <w:szCs w:val="24"/>
              </w:rPr>
              <w:t>Тема 1. Числа, функции и графики</w:t>
            </w:r>
          </w:p>
        </w:tc>
      </w:tr>
      <w:tr w:rsidR="00CE3052" w14:paraId="00C0B21A" w14:textId="77777777" w:rsidTr="008803F3">
        <w:trPr>
          <w:trHeight w:val="896"/>
        </w:trPr>
        <w:tc>
          <w:tcPr>
            <w:tcW w:w="988" w:type="dxa"/>
          </w:tcPr>
          <w:p w14:paraId="2A7FDA33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14:paraId="05E28E94" w14:textId="77777777" w:rsidR="00CE3052" w:rsidRPr="001F474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5F847225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771BDFFD" w14:textId="77777777" w:rsidR="00CE3052" w:rsidRPr="001F474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число в математике принято считать простым числом?</w:t>
            </w:r>
          </w:p>
        </w:tc>
        <w:tc>
          <w:tcPr>
            <w:tcW w:w="3073" w:type="dxa"/>
          </w:tcPr>
          <w:p w14:paraId="036CD1FE" w14:textId="7DA3C6D8" w:rsidR="00CE3052" w:rsidRPr="00D97607" w:rsidRDefault="00A158BC" w:rsidP="008803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математике принято считать простым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исло,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которо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делятся на один и на само себя</w:t>
            </w:r>
          </w:p>
        </w:tc>
      </w:tr>
      <w:tr w:rsidR="00CE3052" w14:paraId="48AA5D34" w14:textId="77777777" w:rsidTr="008803F3">
        <w:trPr>
          <w:trHeight w:val="1757"/>
        </w:trPr>
        <w:tc>
          <w:tcPr>
            <w:tcW w:w="988" w:type="dxa"/>
          </w:tcPr>
          <w:p w14:paraId="7B7D4517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  <w:p w14:paraId="0FD085A9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567" w:type="dxa"/>
          </w:tcPr>
          <w:p w14:paraId="4DA45E9D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5CE8C0C" w14:textId="77777777" w:rsidR="00CE3052" w:rsidRPr="005D548A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основное свойство дроби</w:t>
            </w:r>
          </w:p>
        </w:tc>
        <w:tc>
          <w:tcPr>
            <w:tcW w:w="3073" w:type="dxa"/>
          </w:tcPr>
          <w:p w14:paraId="4FDF681F" w14:textId="5F9DC0EF" w:rsidR="00CE3052" w:rsidRDefault="00A158BC" w:rsidP="008803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дроби:</w:t>
            </w:r>
            <w:r w:rsidRPr="00493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CE3052" w:rsidRPr="00493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сли числитель и знаменатель данной дроби умножить или разделить на одно и то же натуральное число, то получится дробь, равная данной. </w:t>
            </w:r>
          </w:p>
        </w:tc>
      </w:tr>
      <w:tr w:rsidR="00CE3052" w14:paraId="3B8E9809" w14:textId="77777777" w:rsidTr="008803F3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AC67BF7" w14:textId="77777777" w:rsidR="00CE3052" w:rsidRPr="00C377E5" w:rsidRDefault="00CE3052" w:rsidP="008803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A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Уравнения и системы уравнений</w:t>
            </w:r>
          </w:p>
        </w:tc>
      </w:tr>
      <w:tr w:rsidR="00CE3052" w14:paraId="2C7CA407" w14:textId="77777777" w:rsidTr="008803F3">
        <w:trPr>
          <w:trHeight w:val="597"/>
        </w:trPr>
        <w:tc>
          <w:tcPr>
            <w:tcW w:w="988" w:type="dxa"/>
          </w:tcPr>
          <w:p w14:paraId="686B5AEC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  <w:p w14:paraId="798BFEC6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0AB9F97B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BA4876D" w14:textId="77777777" w:rsidR="00CE3052" w:rsidRPr="00A15939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означает выражение «решить уравнение»?</w:t>
            </w:r>
          </w:p>
        </w:tc>
        <w:tc>
          <w:tcPr>
            <w:tcW w:w="3073" w:type="dxa"/>
          </w:tcPr>
          <w:p w14:paraId="11EC2CBA" w14:textId="3E29A3D1" w:rsidR="00CE3052" w:rsidRDefault="00A158BC" w:rsidP="00A158B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Решить уравнение означает н</w:t>
            </w:r>
            <w:r w:rsidR="00CE3052" w:rsidRPr="00265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айти все корни 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уравнения </w:t>
            </w:r>
            <w:r w:rsidR="00CE3052" w:rsidRPr="00265643">
              <w:rPr>
                <w:rFonts w:ascii="Times New Roman" w:eastAsia="Calibri" w:hAnsi="Times New Roman" w:cs="Times New Roman"/>
                <w:sz w:val="24"/>
                <w:szCs w:val="24"/>
              </w:rPr>
              <w:t>или доказать, что их нет.</w:t>
            </w:r>
          </w:p>
        </w:tc>
      </w:tr>
      <w:tr w:rsidR="00CE3052" w14:paraId="3824EBAB" w14:textId="77777777" w:rsidTr="008803F3">
        <w:trPr>
          <w:trHeight w:val="705"/>
        </w:trPr>
        <w:tc>
          <w:tcPr>
            <w:tcW w:w="988" w:type="dxa"/>
          </w:tcPr>
          <w:p w14:paraId="44AD6CD2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  <w:p w14:paraId="4C348AAE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16B91F9D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56FE7AD0" w14:textId="77777777" w:rsidR="00CE3052" w:rsidRPr="00A15939" w:rsidRDefault="00CE3052" w:rsidP="008803F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уравнение называют «равносильными»?</w:t>
            </w:r>
          </w:p>
        </w:tc>
        <w:tc>
          <w:tcPr>
            <w:tcW w:w="3073" w:type="dxa"/>
          </w:tcPr>
          <w:p w14:paraId="7BBA60EA" w14:textId="0C065814" w:rsidR="00CE3052" w:rsidRDefault="00A158BC" w:rsidP="00A158B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Равносильными называются уравнения</w:t>
            </w:r>
            <w:r w:rsidR="00CE3052" w:rsidRPr="00265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имеющие 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>одинаковые</w:t>
            </w:r>
            <w:r w:rsidR="00CE3052" w:rsidRPr="002656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корни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CE3052" w14:paraId="55DD123C" w14:textId="77777777" w:rsidTr="000E24F7">
        <w:trPr>
          <w:trHeight w:val="312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14:paraId="7B71BFEE" w14:textId="77777777" w:rsidR="00CE3052" w:rsidRPr="00C377E5" w:rsidRDefault="00CE3052" w:rsidP="000E2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56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Элементы математического анализа</w:t>
            </w:r>
          </w:p>
        </w:tc>
      </w:tr>
      <w:tr w:rsidR="00CE3052" w14:paraId="0EC74746" w14:textId="77777777" w:rsidTr="008803F3">
        <w:trPr>
          <w:trHeight w:val="946"/>
        </w:trPr>
        <w:tc>
          <w:tcPr>
            <w:tcW w:w="988" w:type="dxa"/>
          </w:tcPr>
          <w:p w14:paraId="1D115C8B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  <w:p w14:paraId="3E1804AE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3A786C4A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8DF2DFF" w14:textId="77777777" w:rsidR="00CE3052" w:rsidRDefault="00CE3052" w:rsidP="008803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способы задания числовых последовательностей (не менее трех)</w:t>
            </w:r>
          </w:p>
        </w:tc>
        <w:tc>
          <w:tcPr>
            <w:tcW w:w="3073" w:type="dxa"/>
          </w:tcPr>
          <w:p w14:paraId="64F464AE" w14:textId="10A698A9" w:rsidR="00CE3052" w:rsidRDefault="00A158BC" w:rsidP="00A158B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способам задания числовых последовательностей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относятся: а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>налитический способ, рекуррентный способ, словесный способ.</w:t>
            </w:r>
          </w:p>
        </w:tc>
      </w:tr>
      <w:tr w:rsidR="00CE3052" w14:paraId="119E3F57" w14:textId="77777777" w:rsidTr="008803F3">
        <w:trPr>
          <w:trHeight w:val="907"/>
        </w:trPr>
        <w:tc>
          <w:tcPr>
            <w:tcW w:w="988" w:type="dxa"/>
          </w:tcPr>
          <w:p w14:paraId="0E05F6AA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  <w:p w14:paraId="15D48E0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1658A9B0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627278F0" w14:textId="77777777" w:rsidR="00CE3052" w:rsidRPr="00344B8E" w:rsidRDefault="00CE3052" w:rsidP="008803F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означает термин «дифференцирование»?</w:t>
            </w:r>
          </w:p>
        </w:tc>
        <w:tc>
          <w:tcPr>
            <w:tcW w:w="3073" w:type="dxa"/>
          </w:tcPr>
          <w:p w14:paraId="74B99CEB" w14:textId="0A4A5B63" w:rsidR="00A158BC" w:rsidRDefault="00A158BC" w:rsidP="008803F3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 «дифференцирование» означает</w:t>
            </w:r>
          </w:p>
          <w:p w14:paraId="5C966B46" w14:textId="20ACDC63" w:rsidR="00CE3052" w:rsidRDefault="00A158BC" w:rsidP="00A158B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>атематическ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нахождению производной.</w:t>
            </w:r>
          </w:p>
        </w:tc>
      </w:tr>
      <w:tr w:rsidR="00CE3052" w14:paraId="3FE541F8" w14:textId="77777777" w:rsidTr="008803F3">
        <w:trPr>
          <w:trHeight w:val="988"/>
        </w:trPr>
        <w:tc>
          <w:tcPr>
            <w:tcW w:w="988" w:type="dxa"/>
          </w:tcPr>
          <w:p w14:paraId="7EF09716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  <w:p w14:paraId="6EE126D1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4E9B1BA2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F7FEB7F" w14:textId="77777777" w:rsidR="00CE3052" w:rsidRPr="00D77D3C" w:rsidRDefault="00CE3052" w:rsidP="008803F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точка экстремума при определении производной носит название «стационарная»?</w:t>
            </w:r>
          </w:p>
        </w:tc>
        <w:tc>
          <w:tcPr>
            <w:tcW w:w="3073" w:type="dxa"/>
          </w:tcPr>
          <w:p w14:paraId="597A3237" w14:textId="1BAD1861" w:rsidR="00CE3052" w:rsidRDefault="00A158BC" w:rsidP="009B6F5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Стационарная точка </w:t>
            </w:r>
            <w:r w:rsidR="009B6F5A">
              <w:rPr>
                <w:rFonts w:ascii="Times New Roman" w:eastAsia="Calibri" w:hAnsi="Times New Roman" w:cs="Times New Roman"/>
                <w:sz w:val="24"/>
                <w:szCs w:val="24"/>
              </w:rPr>
              <w:t>экстремума при определении производной - т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>очка, в которой производная функции равна нулю.</w:t>
            </w:r>
          </w:p>
        </w:tc>
      </w:tr>
      <w:tr w:rsidR="00CE3052" w14:paraId="2EF49610" w14:textId="77777777" w:rsidTr="008803F3">
        <w:trPr>
          <w:trHeight w:val="974"/>
        </w:trPr>
        <w:tc>
          <w:tcPr>
            <w:tcW w:w="988" w:type="dxa"/>
          </w:tcPr>
          <w:p w14:paraId="5920A6B3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  <w:p w14:paraId="54A8188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4FC2351B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687C37E1" w14:textId="77777777" w:rsidR="00CE3052" w:rsidRPr="00D77D3C" w:rsidRDefault="00CE3052" w:rsidP="008803F3">
            <w:pPr>
              <w:tabs>
                <w:tab w:val="left" w:pos="316"/>
              </w:tabs>
              <w:ind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точка экстремума при определении производной носит название «критическая»?</w:t>
            </w:r>
          </w:p>
        </w:tc>
        <w:tc>
          <w:tcPr>
            <w:tcW w:w="3073" w:type="dxa"/>
          </w:tcPr>
          <w:p w14:paraId="0078A23C" w14:textId="748DF90A" w:rsidR="00CE3052" w:rsidRDefault="009B6F5A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Критическая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точка экстремума при определении производной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т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>очка, в которой производная функции не существует.</w:t>
            </w:r>
          </w:p>
        </w:tc>
      </w:tr>
      <w:tr w:rsidR="00CE3052" w14:paraId="104B33C6" w14:textId="77777777" w:rsidTr="008803F3">
        <w:trPr>
          <w:trHeight w:val="1164"/>
        </w:trPr>
        <w:tc>
          <w:tcPr>
            <w:tcW w:w="988" w:type="dxa"/>
          </w:tcPr>
          <w:p w14:paraId="782DBB7A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3.21</w:t>
            </w:r>
          </w:p>
          <w:p w14:paraId="0D7E3098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3D1AFD6D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4F792001" w14:textId="77777777" w:rsidR="00CE3052" w:rsidRPr="005D548A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означает выражение «числовой ряд расходится»?</w:t>
            </w:r>
          </w:p>
        </w:tc>
        <w:tc>
          <w:tcPr>
            <w:tcW w:w="3073" w:type="dxa"/>
          </w:tcPr>
          <w:p w14:paraId="74CDA54B" w14:textId="217ED3CC" w:rsidR="00CE3052" w:rsidRDefault="009B6F5A" w:rsidP="009B6F5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ыражение «числовой ряд расходится»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с</w:t>
            </w:r>
            <w:r w:rsidR="00CE3052" w:rsidRPr="004A4E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умма 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такого ряда </w:t>
            </w:r>
            <w:r w:rsidR="00CE3052" w:rsidRPr="004A4E46">
              <w:rPr>
                <w:rFonts w:ascii="Times New Roman" w:eastAsia="Calibri" w:hAnsi="Times New Roman" w:cs="Times New Roman"/>
                <w:sz w:val="24"/>
                <w:szCs w:val="24"/>
              </w:rPr>
              <w:t>равна бесконечности, либо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E3052" w:rsidRPr="004A4E46">
              <w:rPr>
                <w:rFonts w:ascii="Times New Roman" w:eastAsia="Calibri" w:hAnsi="Times New Roman" w:cs="Times New Roman"/>
                <w:sz w:val="24"/>
                <w:szCs w:val="24"/>
              </w:rPr>
              <w:t>суммы вообще не существует</w:t>
            </w:r>
            <w:r w:rsidR="00CE305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CE3052" w14:paraId="1E810A26" w14:textId="77777777" w:rsidTr="008803F3">
        <w:trPr>
          <w:trHeight w:val="312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300DDA6B" w14:textId="77777777" w:rsidR="00CE3052" w:rsidRPr="00922286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E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 4. Основные понятия теории множеств. Элементы комбинаторики</w:t>
            </w:r>
          </w:p>
        </w:tc>
      </w:tr>
      <w:tr w:rsidR="00CE3052" w14:paraId="0762183F" w14:textId="77777777" w:rsidTr="008803F3">
        <w:trPr>
          <w:trHeight w:val="939"/>
        </w:trPr>
        <w:tc>
          <w:tcPr>
            <w:tcW w:w="988" w:type="dxa"/>
          </w:tcPr>
          <w:p w14:paraId="576F0E06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  <w:p w14:paraId="5A79DB30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0FDAA691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5234D241" w14:textId="77777777" w:rsidR="00CE3052" w:rsidRPr="008042B4" w:rsidRDefault="00CE3052" w:rsidP="008803F3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означает выражение «множество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3B4">
              <w:rPr>
                <w:rFonts w:ascii="Times New Roman" w:hAnsi="Times New Roman" w:cs="Times New Roman"/>
                <w:sz w:val="24"/>
                <w:szCs w:val="24"/>
              </w:rPr>
              <w:t>находятся в отношении непересечения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</w:tc>
        <w:tc>
          <w:tcPr>
            <w:tcW w:w="3073" w:type="dxa"/>
          </w:tcPr>
          <w:p w14:paraId="4F72EFB0" w14:textId="6EBAD33B" w:rsidR="00CE3052" w:rsidRPr="00E463B4" w:rsidRDefault="009B6F5A" w:rsidP="009B6F5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ыражение «множество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3B4">
              <w:rPr>
                <w:rFonts w:ascii="Times New Roman" w:hAnsi="Times New Roman" w:cs="Times New Roman"/>
                <w:sz w:val="24"/>
                <w:szCs w:val="24"/>
              </w:rPr>
              <w:t>находятся в отношении непересечения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м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 xml:space="preserve">ножество </w:t>
            </w:r>
            <w:r w:rsidR="00CE3052"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множество </w:t>
            </w:r>
            <w:r w:rsidR="00CE3052"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="00CE30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>не имеют общих элементов.</w:t>
            </w:r>
          </w:p>
        </w:tc>
      </w:tr>
      <w:tr w:rsidR="00CE3052" w14:paraId="5591CF4F" w14:textId="77777777" w:rsidTr="008803F3">
        <w:trPr>
          <w:trHeight w:val="1423"/>
        </w:trPr>
        <w:tc>
          <w:tcPr>
            <w:tcW w:w="988" w:type="dxa"/>
          </w:tcPr>
          <w:p w14:paraId="5948CC2D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  <w:p w14:paraId="58CDC964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69B3E282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505859F" w14:textId="77777777" w:rsidR="00CE3052" w:rsidRPr="00E66E67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означает выражение «множество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3B4">
              <w:rPr>
                <w:rFonts w:ascii="Times New Roman" w:hAnsi="Times New Roman" w:cs="Times New Roman"/>
                <w:sz w:val="24"/>
                <w:szCs w:val="24"/>
              </w:rPr>
              <w:t>находятся в отношении пересечения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</w:tc>
        <w:tc>
          <w:tcPr>
            <w:tcW w:w="3073" w:type="dxa"/>
          </w:tcPr>
          <w:p w14:paraId="2FE3E9EC" w14:textId="244C0EF7" w:rsidR="00CE3052" w:rsidRDefault="009B6F5A" w:rsidP="009B6F5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ыражение «множество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3B4">
              <w:rPr>
                <w:rFonts w:ascii="Times New Roman" w:hAnsi="Times New Roman" w:cs="Times New Roman"/>
                <w:sz w:val="24"/>
                <w:szCs w:val="24"/>
              </w:rPr>
              <w:t>находятся в отношении пересечения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м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 xml:space="preserve">ножество </w:t>
            </w:r>
            <w:r w:rsidR="00CE3052"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множество </w:t>
            </w:r>
            <w:r w:rsidR="00CE3052"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="00CE30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CE3052" w:rsidRPr="008256A5">
              <w:rPr>
                <w:rFonts w:ascii="Times New Roman" w:hAnsi="Times New Roman" w:cs="Times New Roman"/>
                <w:sz w:val="24"/>
                <w:szCs w:val="24"/>
              </w:rPr>
              <w:t>имеют элементы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 xml:space="preserve">, принадлежащие одновременно множеству </w:t>
            </w:r>
            <w:r w:rsidR="00CE3052"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множеству </w:t>
            </w:r>
            <w:r w:rsidR="00CE3052"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="00CE30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CE3052" w14:paraId="2D4F2743" w14:textId="77777777" w:rsidTr="008803F3">
        <w:trPr>
          <w:trHeight w:val="981"/>
        </w:trPr>
        <w:tc>
          <w:tcPr>
            <w:tcW w:w="988" w:type="dxa"/>
          </w:tcPr>
          <w:p w14:paraId="55CAFBF7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  <w:p w14:paraId="67310CA4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5FBEEE94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AD39F66" w14:textId="77777777" w:rsidR="00CE3052" w:rsidRPr="00AA6FBA" w:rsidRDefault="00CE3052" w:rsidP="00880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означает выражение «множество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3B4">
              <w:rPr>
                <w:rFonts w:ascii="Times New Roman" w:hAnsi="Times New Roman" w:cs="Times New Roman"/>
                <w:sz w:val="24"/>
                <w:szCs w:val="24"/>
              </w:rPr>
              <w:t>находятся в отношении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включения»?</w:t>
            </w:r>
          </w:p>
        </w:tc>
        <w:tc>
          <w:tcPr>
            <w:tcW w:w="3073" w:type="dxa"/>
          </w:tcPr>
          <w:p w14:paraId="6396DAA7" w14:textId="76B4F4F6" w:rsidR="00CE3052" w:rsidRDefault="009B6F5A" w:rsidP="009B6F5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ыражение «множество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множество </w:t>
            </w:r>
            <w:r w:rsidRPr="00E46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3B4">
              <w:rPr>
                <w:rFonts w:ascii="Times New Roman" w:hAnsi="Times New Roman" w:cs="Times New Roman"/>
                <w:sz w:val="24"/>
                <w:szCs w:val="24"/>
              </w:rPr>
              <w:t>находятся в отношении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в</w:t>
            </w:r>
            <w:r w:rsidR="00CE3052" w:rsidRPr="008256A5">
              <w:rPr>
                <w:rFonts w:ascii="Times New Roman" w:hAnsi="Times New Roman" w:cs="Times New Roman"/>
                <w:sz w:val="24"/>
                <w:szCs w:val="24"/>
              </w:rPr>
              <w:t>се элементы одного множества являются элементами другого</w:t>
            </w:r>
            <w:r w:rsidR="00CE30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CE3052" w14:paraId="28D9CB9E" w14:textId="77777777" w:rsidTr="008803F3">
        <w:trPr>
          <w:trHeight w:val="981"/>
        </w:trPr>
        <w:tc>
          <w:tcPr>
            <w:tcW w:w="988" w:type="dxa"/>
          </w:tcPr>
          <w:p w14:paraId="50A21313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  <w:p w14:paraId="74C2A2A8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69E6F04E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5B9DC21E" w14:textId="77777777" w:rsidR="00CE3052" w:rsidRPr="005D548A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основные типы задач, решаемые с помощью комбинаторики (не менее трех)</w:t>
            </w:r>
          </w:p>
        </w:tc>
        <w:tc>
          <w:tcPr>
            <w:tcW w:w="3073" w:type="dxa"/>
          </w:tcPr>
          <w:p w14:paraId="4E2CD44F" w14:textId="34DDFAAB" w:rsidR="00CE3052" w:rsidRDefault="009B6F5A" w:rsidP="009B6F5A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сновные типы задач,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ешаемые с помощью комбинаторики: з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>адачи на сочетание, задачи на размещение, задачи перестановки.</w:t>
            </w:r>
          </w:p>
        </w:tc>
      </w:tr>
      <w:tr w:rsidR="00CE3052" w14:paraId="34BA958D" w14:textId="77777777" w:rsidTr="000E24F7">
        <w:trPr>
          <w:trHeight w:val="312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14:paraId="46653BF9" w14:textId="77777777" w:rsidR="00CE3052" w:rsidRPr="00922286" w:rsidRDefault="00CE3052" w:rsidP="000E2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 5. Элементы теории вероятности</w:t>
            </w:r>
          </w:p>
        </w:tc>
      </w:tr>
      <w:tr w:rsidR="00CE3052" w14:paraId="1C548926" w14:textId="77777777" w:rsidTr="008803F3">
        <w:trPr>
          <w:trHeight w:val="943"/>
        </w:trPr>
        <w:tc>
          <w:tcPr>
            <w:tcW w:w="988" w:type="dxa"/>
          </w:tcPr>
          <w:p w14:paraId="750810BF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  <w:p w14:paraId="51775703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6A51F005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6471D92A" w14:textId="77777777" w:rsidR="00CE3052" w:rsidRPr="00150281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события называются «невозможными»?</w:t>
            </w:r>
          </w:p>
        </w:tc>
        <w:tc>
          <w:tcPr>
            <w:tcW w:w="3073" w:type="dxa"/>
          </w:tcPr>
          <w:p w14:paraId="7EA508EE" w14:textId="550D2C9B" w:rsidR="00CE3052" w:rsidRDefault="009B6F5A" w:rsidP="009B6F5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евозможными»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называются с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>обытия, которые не могут произойти в опыте ни при каких условиях.</w:t>
            </w:r>
          </w:p>
        </w:tc>
      </w:tr>
      <w:tr w:rsidR="00CE3052" w14:paraId="48DEC7A3" w14:textId="77777777" w:rsidTr="008803F3">
        <w:trPr>
          <w:trHeight w:val="954"/>
        </w:trPr>
        <w:tc>
          <w:tcPr>
            <w:tcW w:w="988" w:type="dxa"/>
          </w:tcPr>
          <w:p w14:paraId="721E45DA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  <w:p w14:paraId="0E6AAE3D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2DAB1F52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8DD595E" w14:textId="77777777" w:rsidR="00CE3052" w:rsidRPr="009652AD" w:rsidRDefault="00CE3052" w:rsidP="008803F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события называются «случайными»?</w:t>
            </w:r>
          </w:p>
        </w:tc>
        <w:tc>
          <w:tcPr>
            <w:tcW w:w="3073" w:type="dxa"/>
          </w:tcPr>
          <w:p w14:paraId="7EBA370C" w14:textId="1B800327" w:rsidR="00CE3052" w:rsidRDefault="009B6F5A" w:rsidP="009B6F5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«Случайными» называются с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>обытия, которые не могут произойти или не произойти в данном опыте.</w:t>
            </w:r>
          </w:p>
        </w:tc>
      </w:tr>
      <w:tr w:rsidR="00CE3052" w14:paraId="28CAF6D4" w14:textId="77777777" w:rsidTr="000E24F7">
        <w:trPr>
          <w:trHeight w:val="312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14:paraId="259D90DB" w14:textId="77777777" w:rsidR="00CE3052" w:rsidRPr="00922286" w:rsidRDefault="00CE3052" w:rsidP="000E24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2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 6. Основы статистического анализа</w:t>
            </w:r>
          </w:p>
        </w:tc>
      </w:tr>
      <w:tr w:rsidR="00CE3052" w14:paraId="25AC7800" w14:textId="77777777" w:rsidTr="000E24F7">
        <w:trPr>
          <w:trHeight w:val="1191"/>
        </w:trPr>
        <w:tc>
          <w:tcPr>
            <w:tcW w:w="988" w:type="dxa"/>
          </w:tcPr>
          <w:p w14:paraId="0D6BF19E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  <w:p w14:paraId="012102A2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6A6EB839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49E4577" w14:textId="77777777" w:rsidR="00CE3052" w:rsidRPr="00D92340" w:rsidRDefault="00CE3052" w:rsidP="008803F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виды динамических рядов в зависимости от времени, которое в них отражается (не менее двух)</w:t>
            </w:r>
          </w:p>
        </w:tc>
        <w:tc>
          <w:tcPr>
            <w:tcW w:w="3073" w:type="dxa"/>
          </w:tcPr>
          <w:p w14:paraId="36DBB49B" w14:textId="08287762" w:rsidR="00CE3052" w:rsidRDefault="009B6F5A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иды динамических рядов в зависимости от времени, которое в них отражается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E3052">
              <w:rPr>
                <w:rFonts w:ascii="Times New Roman" w:hAnsi="Times New Roman" w:cs="Times New Roman"/>
                <w:sz w:val="24"/>
                <w:szCs w:val="24"/>
              </w:rPr>
              <w:t>оментный ряд, интервальный ряд</w:t>
            </w:r>
          </w:p>
        </w:tc>
      </w:tr>
      <w:tr w:rsidR="00CE3052" w14:paraId="44C01CEE" w14:textId="77777777" w:rsidTr="000E24F7">
        <w:trPr>
          <w:trHeight w:val="397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14:paraId="64845BBC" w14:textId="77777777" w:rsidR="00CE3052" w:rsidRDefault="00CE3052" w:rsidP="000E24F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3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 7. Основы теории прогнозирования</w:t>
            </w:r>
          </w:p>
        </w:tc>
      </w:tr>
      <w:tr w:rsidR="00CE3052" w14:paraId="7C1CBD71" w14:textId="77777777" w:rsidTr="008803F3">
        <w:trPr>
          <w:trHeight w:val="2041"/>
        </w:trPr>
        <w:tc>
          <w:tcPr>
            <w:tcW w:w="988" w:type="dxa"/>
          </w:tcPr>
          <w:p w14:paraId="1922A3F1" w14:textId="77777777" w:rsidR="00CE3052" w:rsidRDefault="00CE3052" w:rsidP="00880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7.7</w:t>
            </w:r>
          </w:p>
          <w:p w14:paraId="60F800FB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567" w:type="dxa"/>
          </w:tcPr>
          <w:p w14:paraId="254A9260" w14:textId="77777777" w:rsidR="00CE3052" w:rsidRDefault="00CE3052" w:rsidP="008803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8DE23A6" w14:textId="77777777" w:rsidR="00CE3052" w:rsidRPr="006A346B" w:rsidRDefault="00CE3052" w:rsidP="008803F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основные параметры прогноза (не менее пяти)</w:t>
            </w:r>
          </w:p>
        </w:tc>
        <w:tc>
          <w:tcPr>
            <w:tcW w:w="3073" w:type="dxa"/>
          </w:tcPr>
          <w:p w14:paraId="6E787740" w14:textId="75E82C19" w:rsidR="009B6F5A" w:rsidRDefault="009B6F5A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параметры прогноза:</w:t>
            </w:r>
          </w:p>
          <w:p w14:paraId="3D0A68AD" w14:textId="3D187620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Период упреждения;</w:t>
            </w:r>
          </w:p>
          <w:p w14:paraId="535E98BA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Доверительный интервал;</w:t>
            </w:r>
          </w:p>
          <w:p w14:paraId="6F15F647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Точность прогноза;</w:t>
            </w:r>
          </w:p>
          <w:p w14:paraId="3895F269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Достоверность прогноза;</w:t>
            </w:r>
          </w:p>
          <w:p w14:paraId="6B818048" w14:textId="77777777" w:rsidR="00CE3052" w:rsidRDefault="00CE3052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Прогнозный горизонт;</w:t>
            </w:r>
          </w:p>
          <w:p w14:paraId="622337B3" w14:textId="6B64BC37" w:rsidR="00CE3052" w:rsidRDefault="009B6F5A" w:rsidP="008803F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 Ошибка прогноза</w:t>
            </w:r>
          </w:p>
        </w:tc>
      </w:tr>
    </w:tbl>
    <w:p w14:paraId="759C9C12" w14:textId="4801EBEC" w:rsidR="000E24F7" w:rsidRDefault="000E24F7" w:rsidP="00CE3052">
      <w:pPr>
        <w:tabs>
          <w:tab w:val="left" w:pos="1575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CC4AA5C" w14:textId="77777777" w:rsidR="000E24F7" w:rsidRDefault="000E24F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45BE0B27" w14:textId="354A1D18" w:rsidR="00D77D35" w:rsidRPr="00415F6B" w:rsidRDefault="0019585F" w:rsidP="00415F6B">
      <w:pPr>
        <w:pStyle w:val="a3"/>
        <w:numPr>
          <w:ilvl w:val="0"/>
          <w:numId w:val="6"/>
        </w:numPr>
        <w:spacing w:after="0" w:line="240" w:lineRule="auto"/>
        <w:ind w:hanging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15F6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6C27B46D" w14:textId="639358E4" w:rsidR="005437F0" w:rsidRDefault="005437F0" w:rsidP="00A43316">
      <w:pPr>
        <w:spacing w:after="0" w:line="12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755E895" w14:textId="77777777" w:rsidR="00A43316" w:rsidRDefault="00A43316" w:rsidP="00A43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Контрольная работа (пример)</w:t>
      </w:r>
    </w:p>
    <w:p w14:paraId="00FEBAD9" w14:textId="077D1CFA" w:rsidR="00A43316" w:rsidRPr="00A43316" w:rsidRDefault="00A43316" w:rsidP="00A43316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5C1A">
        <w:rPr>
          <w:rFonts w:ascii="Times New Roman" w:hAnsi="Times New Roman" w:cs="Times New Roman"/>
          <w:b/>
          <w:sz w:val="28"/>
          <w:szCs w:val="28"/>
          <w:u w:val="single"/>
        </w:rPr>
        <w:t>Вариант 1</w:t>
      </w:r>
    </w:p>
    <w:p w14:paraId="4752B913" w14:textId="22CDD979" w:rsidR="00A43316" w:rsidRPr="00A43316" w:rsidRDefault="00A43316" w:rsidP="00A43316">
      <w:pPr>
        <w:pStyle w:val="a3"/>
        <w:numPr>
          <w:ilvl w:val="0"/>
          <w:numId w:val="10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43316">
        <w:rPr>
          <w:rFonts w:ascii="Times New Roman" w:hAnsi="Times New Roman" w:cs="Times New Roman"/>
          <w:sz w:val="28"/>
          <w:szCs w:val="28"/>
        </w:rPr>
        <w:t>Решить уравнение:</w:t>
      </w:r>
    </w:p>
    <w:p w14:paraId="5DDFA083" w14:textId="1D22138B" w:rsidR="00A43316" w:rsidRPr="00A43316" w:rsidRDefault="00A43316" w:rsidP="00A43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002B0">
        <w:rPr>
          <w:b/>
          <w:position w:val="-24"/>
          <w:sz w:val="28"/>
          <w:szCs w:val="28"/>
          <w:lang w:val="en-US"/>
        </w:rPr>
        <w:object w:dxaOrig="1180" w:dyaOrig="620" w14:anchorId="50320D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70.5pt;height:37.5pt" o:ole="" fillcolor="window">
            <v:imagedata r:id="rId10" o:title=""/>
          </v:shape>
          <o:OLEObject Type="Embed" ProgID="Equation.DSMT4" ShapeID="_x0000_i1041" DrawAspect="Content" ObjectID="_1769587616" r:id="rId11"/>
        </w:object>
      </w:r>
    </w:p>
    <w:p w14:paraId="671DA4B8" w14:textId="54953113" w:rsidR="00A43316" w:rsidRPr="00A43316" w:rsidRDefault="00A43316" w:rsidP="00A43316">
      <w:pPr>
        <w:pStyle w:val="a3"/>
        <w:numPr>
          <w:ilvl w:val="0"/>
          <w:numId w:val="10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43316">
        <w:rPr>
          <w:rFonts w:ascii="Times New Roman" w:hAnsi="Times New Roman" w:cs="Times New Roman"/>
          <w:sz w:val="28"/>
          <w:szCs w:val="28"/>
        </w:rPr>
        <w:t>Решить систему уравнений графическим методом</w:t>
      </w:r>
    </w:p>
    <w:p w14:paraId="2F0116AF" w14:textId="6936F84D" w:rsidR="00A43316" w:rsidRPr="00A43316" w:rsidRDefault="00A43316" w:rsidP="00A43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16015D">
        <w:rPr>
          <w:b/>
          <w:position w:val="-32"/>
          <w:sz w:val="28"/>
          <w:szCs w:val="28"/>
          <w:lang w:val="en-US"/>
        </w:rPr>
        <w:object w:dxaOrig="1640" w:dyaOrig="760" w14:anchorId="2B4B0FFC">
          <v:shape id="_x0000_i1042" type="#_x0000_t75" style="width:98.25pt;height:45.75pt" o:ole="" fillcolor="window">
            <v:imagedata r:id="rId12" o:title=""/>
          </v:shape>
          <o:OLEObject Type="Embed" ProgID="Equation.DSMT4" ShapeID="_x0000_i1042" DrawAspect="Content" ObjectID="_1769587617" r:id="rId13"/>
        </w:object>
      </w:r>
    </w:p>
    <w:p w14:paraId="57D00DF7" w14:textId="1D84D2B6" w:rsidR="00A43316" w:rsidRPr="00A43316" w:rsidRDefault="00A43316" w:rsidP="00A43316">
      <w:pPr>
        <w:pStyle w:val="a3"/>
        <w:numPr>
          <w:ilvl w:val="0"/>
          <w:numId w:val="10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43316">
        <w:rPr>
          <w:rFonts w:ascii="Times New Roman" w:hAnsi="Times New Roman" w:cs="Times New Roman"/>
          <w:sz w:val="28"/>
          <w:szCs w:val="28"/>
        </w:rPr>
        <w:t>Исследовать ряд на сходимость:</w:t>
      </w:r>
    </w:p>
    <w:p w14:paraId="63B4A720" w14:textId="77777777" w:rsidR="00A43316" w:rsidRDefault="00A43316" w:rsidP="00A43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E03">
        <w:rPr>
          <w:b/>
          <w:position w:val="-28"/>
          <w:sz w:val="28"/>
          <w:szCs w:val="28"/>
          <w:lang w:val="en-US"/>
        </w:rPr>
        <w:object w:dxaOrig="980" w:dyaOrig="680" w14:anchorId="79B10691">
          <v:shape id="_x0000_i1043" type="#_x0000_t75" style="width:58.5pt;height:41.25pt" o:ole="" fillcolor="window">
            <v:imagedata r:id="rId14" o:title=""/>
          </v:shape>
          <o:OLEObject Type="Embed" ProgID="Equation.DSMT4" ShapeID="_x0000_i1043" DrawAspect="Content" ObjectID="_1769587618" r:id="rId15"/>
        </w:object>
      </w:r>
    </w:p>
    <w:p w14:paraId="57320F5A" w14:textId="77777777" w:rsidR="005437F0" w:rsidRDefault="005437F0" w:rsidP="00300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1AFC2D1" w14:textId="4EC4BA30" w:rsidR="0019585F" w:rsidRDefault="0019585F" w:rsidP="00300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585F">
        <w:rPr>
          <w:rFonts w:ascii="Times New Roman" w:hAnsi="Times New Roman" w:cs="Times New Roman"/>
          <w:b/>
          <w:color w:val="000000"/>
          <w:sz w:val="28"/>
          <w:szCs w:val="28"/>
        </w:rPr>
        <w:t>Вопросы к экзамену</w:t>
      </w:r>
    </w:p>
    <w:p w14:paraId="6F3AEB10" w14:textId="78A9BCE7" w:rsidR="00300F43" w:rsidRPr="00164BCC" w:rsidRDefault="00300F43" w:rsidP="008803F3">
      <w:pPr>
        <w:spacing w:before="120" w:after="120" w:line="240" w:lineRule="auto"/>
        <w:ind w:left="850" w:hanging="425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Теоретические</w:t>
      </w:r>
      <w:r w:rsidRPr="001A02B8">
        <w:rPr>
          <w:rFonts w:ascii="Times New Roman" w:hAnsi="Times New Roman"/>
          <w:b/>
          <w:i/>
          <w:sz w:val="28"/>
          <w:szCs w:val="28"/>
        </w:rPr>
        <w:t xml:space="preserve"> вопросы</w:t>
      </w:r>
    </w:p>
    <w:p w14:paraId="2800578C" w14:textId="77777777" w:rsidR="000943EB" w:rsidRPr="004758E2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Понятие математики. Натуральные числа</w:t>
      </w:r>
      <w:r w:rsidRPr="004758E2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и смешанные числа. Действия над ними</w:t>
      </w:r>
      <w:r w:rsidRPr="00B27780">
        <w:rPr>
          <w:rFonts w:ascii="Times New Roman" w:hAnsi="Times New Roman"/>
          <w:sz w:val="28"/>
          <w:szCs w:val="28"/>
          <w:lang w:eastAsia="ar-SA"/>
        </w:rPr>
        <w:t>.</w:t>
      </w:r>
      <w:r w:rsidRPr="007D4FD5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Признаки делимости натурального числа.</w:t>
      </w:r>
      <w:r w:rsidRPr="004758E2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Основное свойство дроби.</w:t>
      </w:r>
    </w:p>
    <w:p w14:paraId="302B4C55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Арифметические действия над обыкновенными дробями.</w:t>
      </w:r>
    </w:p>
    <w:p w14:paraId="081C34BF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Процент числа.</w:t>
      </w:r>
    </w:p>
    <w:p w14:paraId="3D202B06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Иррациональные числа.</w:t>
      </w:r>
    </w:p>
    <w:p w14:paraId="161F6265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Сравнение действительных чисел. Свойства числовых неравенств.</w:t>
      </w:r>
    </w:p>
    <w:p w14:paraId="4D0E6EAB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Свойства арифметических действий над действительными числами.</w:t>
      </w:r>
    </w:p>
    <w:p w14:paraId="3DB875E1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Пропорции.</w:t>
      </w:r>
    </w:p>
    <w:p w14:paraId="688F17D2" w14:textId="77777777" w:rsidR="000943EB" w:rsidRPr="004758E2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Абсолютная погрешность</w:t>
      </w:r>
      <w:r w:rsidRPr="004758E2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и относительная погрешность.</w:t>
      </w:r>
    </w:p>
    <w:p w14:paraId="5491C062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Комплексное число и его формы.</w:t>
      </w:r>
    </w:p>
    <w:p w14:paraId="768E5B6C" w14:textId="77777777" w:rsidR="000943EB" w:rsidRPr="004758E2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Целые рациональные выражения, д</w:t>
      </w:r>
      <w:r w:rsidRPr="004758E2">
        <w:rPr>
          <w:rFonts w:ascii="Times New Roman" w:hAnsi="Times New Roman"/>
          <w:sz w:val="28"/>
          <w:szCs w:val="28"/>
          <w:lang w:eastAsia="ar-SA"/>
        </w:rPr>
        <w:t xml:space="preserve">робные рациональные </w:t>
      </w:r>
      <w:r>
        <w:rPr>
          <w:rFonts w:ascii="Times New Roman" w:hAnsi="Times New Roman"/>
          <w:sz w:val="28"/>
          <w:szCs w:val="28"/>
          <w:lang w:eastAsia="ar-SA"/>
        </w:rPr>
        <w:t>и иррациональные выражения</w:t>
      </w:r>
      <w:r w:rsidRPr="004758E2">
        <w:rPr>
          <w:rFonts w:ascii="Times New Roman" w:hAnsi="Times New Roman"/>
          <w:sz w:val="28"/>
          <w:szCs w:val="28"/>
          <w:lang w:eastAsia="ar-SA"/>
        </w:rPr>
        <w:t>.</w:t>
      </w:r>
    </w:p>
    <w:p w14:paraId="4E5626AF" w14:textId="77777777" w:rsidR="000943EB" w:rsidRPr="004758E2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14F9E">
        <w:rPr>
          <w:rFonts w:ascii="Times New Roman" w:eastAsia="Calibri" w:hAnsi="Times New Roman"/>
          <w:sz w:val="28"/>
          <w:szCs w:val="28"/>
          <w:lang w:eastAsia="ar-SA"/>
        </w:rPr>
        <w:t>Определение функции.</w:t>
      </w:r>
      <w:r w:rsidRPr="004758E2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Pr="00114F9E">
        <w:rPr>
          <w:rFonts w:ascii="Times New Roman" w:eastAsia="Calibri" w:hAnsi="Times New Roman"/>
          <w:sz w:val="28"/>
          <w:szCs w:val="28"/>
          <w:lang w:eastAsia="ar-SA"/>
        </w:rPr>
        <w:t>Виды функций.</w:t>
      </w:r>
      <w:r w:rsidRPr="004758E2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Pr="00114F9E">
        <w:rPr>
          <w:rFonts w:ascii="Times New Roman" w:eastAsia="Calibri" w:hAnsi="Times New Roman"/>
          <w:sz w:val="28"/>
          <w:szCs w:val="28"/>
          <w:lang w:eastAsia="ar-SA"/>
        </w:rPr>
        <w:t>Координатная плоскость</w:t>
      </w:r>
      <w:r>
        <w:rPr>
          <w:rFonts w:ascii="Times New Roman" w:eastAsia="Calibri" w:hAnsi="Times New Roman"/>
          <w:sz w:val="28"/>
          <w:szCs w:val="28"/>
          <w:lang w:eastAsia="ar-SA"/>
        </w:rPr>
        <w:t>.</w:t>
      </w:r>
      <w:r w:rsidRPr="004758E2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Pr="00114F9E">
        <w:rPr>
          <w:rFonts w:ascii="Times New Roman" w:eastAsia="Calibri" w:hAnsi="Times New Roman"/>
          <w:sz w:val="28"/>
          <w:szCs w:val="28"/>
          <w:lang w:eastAsia="ar-SA"/>
        </w:rPr>
        <w:t>Оси координат</w:t>
      </w:r>
      <w:r>
        <w:rPr>
          <w:rFonts w:ascii="Times New Roman" w:eastAsia="Calibri" w:hAnsi="Times New Roman"/>
          <w:sz w:val="28"/>
          <w:szCs w:val="28"/>
          <w:lang w:eastAsia="ar-SA"/>
        </w:rPr>
        <w:t>.</w:t>
      </w:r>
      <w:r w:rsidRPr="004758E2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Pr="00114F9E">
        <w:rPr>
          <w:rFonts w:ascii="Times New Roman" w:eastAsia="Calibri" w:hAnsi="Times New Roman"/>
          <w:sz w:val="28"/>
          <w:szCs w:val="28"/>
          <w:lang w:eastAsia="ar-SA"/>
        </w:rPr>
        <w:t>Графики функций.</w:t>
      </w:r>
    </w:p>
    <w:p w14:paraId="5A16E981" w14:textId="77777777" w:rsidR="000943EB" w:rsidRPr="00114F9E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14F9E">
        <w:rPr>
          <w:rFonts w:ascii="Times New Roman" w:eastAsia="Calibri" w:hAnsi="Times New Roman"/>
          <w:sz w:val="28"/>
          <w:szCs w:val="28"/>
          <w:lang w:eastAsia="ar-SA"/>
        </w:rPr>
        <w:t>Свойства функций</w:t>
      </w:r>
      <w:r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14:paraId="3C08E337" w14:textId="77777777" w:rsidR="000943EB" w:rsidRPr="00BF49F6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E2232">
        <w:rPr>
          <w:rFonts w:ascii="Times New Roman" w:hAnsi="Times New Roman"/>
          <w:sz w:val="28"/>
          <w:szCs w:val="28"/>
        </w:rPr>
        <w:t>Уравнения с одной переменной.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9F6">
        <w:rPr>
          <w:rFonts w:ascii="Times New Roman" w:hAnsi="Times New Roman"/>
          <w:sz w:val="28"/>
          <w:szCs w:val="28"/>
        </w:rPr>
        <w:t>Теорема Виета.</w:t>
      </w:r>
    </w:p>
    <w:p w14:paraId="3C01774B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Графическое решение уравнений.</w:t>
      </w:r>
    </w:p>
    <w:p w14:paraId="1F4A4892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Уравнения с двумя переменными.</w:t>
      </w:r>
    </w:p>
    <w:p w14:paraId="7FCED816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Системы двух уравнений с двумя переменными.</w:t>
      </w:r>
    </w:p>
    <w:p w14:paraId="3D44B609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Методы решения систем уравнений.</w:t>
      </w:r>
    </w:p>
    <w:p w14:paraId="10083C6E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Системы трех уравнений с тремя переменными.</w:t>
      </w:r>
    </w:p>
    <w:p w14:paraId="2703148A" w14:textId="77777777" w:rsidR="000943EB" w:rsidRPr="00381771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Числовые последовательности. </w:t>
      </w:r>
      <w:r w:rsidRPr="00381771">
        <w:rPr>
          <w:rFonts w:ascii="Times New Roman" w:hAnsi="Times New Roman"/>
          <w:sz w:val="28"/>
          <w:szCs w:val="28"/>
        </w:rPr>
        <w:t xml:space="preserve">Возрастание и убывание </w:t>
      </w:r>
      <w:r w:rsidRPr="00381771">
        <w:rPr>
          <w:rFonts w:ascii="Times New Roman" w:hAnsi="Times New Roman"/>
          <w:sz w:val="28"/>
          <w:szCs w:val="28"/>
        </w:rPr>
        <w:lastRenderedPageBreak/>
        <w:t>последовательностей.</w:t>
      </w:r>
    </w:p>
    <w:p w14:paraId="3C37BE09" w14:textId="77777777" w:rsidR="000943EB" w:rsidRPr="001B5850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Арифметическая прогрессия и её свойства. </w:t>
      </w:r>
      <w:r w:rsidRPr="001B5850">
        <w:rPr>
          <w:rFonts w:ascii="Times New Roman" w:hAnsi="Times New Roman"/>
          <w:sz w:val="28"/>
          <w:szCs w:val="28"/>
        </w:rPr>
        <w:t>Геометрическая прогрессия и её свойства.</w:t>
      </w:r>
    </w:p>
    <w:p w14:paraId="4182392F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Предел последовательности и способы его вычисления.</w:t>
      </w:r>
    </w:p>
    <w:p w14:paraId="3BD898B7" w14:textId="77777777" w:rsidR="000943EB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Предел функции и способы его вычисления.</w:t>
      </w:r>
    </w:p>
    <w:p w14:paraId="7F6779BF" w14:textId="77777777" w:rsidR="000943EB" w:rsidRPr="00381771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A17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Понятие множества.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817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Отношения между множествами.</w:t>
      </w:r>
    </w:p>
    <w:p w14:paraId="3FB6895A" w14:textId="77777777" w:rsidR="000943EB" w:rsidRPr="00381771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A17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Операции над множествами.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817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Свойства операций над множествами.</w:t>
      </w:r>
    </w:p>
    <w:p w14:paraId="58C00A00" w14:textId="77777777" w:rsidR="000943EB" w:rsidRPr="00381771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A1741">
        <w:rPr>
          <w:rFonts w:ascii="Times New Roman" w:hAnsi="Times New Roman"/>
          <w:sz w:val="28"/>
          <w:szCs w:val="28"/>
        </w:rPr>
        <w:t>Комбинаторная задача.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1771">
        <w:rPr>
          <w:rFonts w:ascii="Times New Roman" w:hAnsi="Times New Roman"/>
          <w:sz w:val="28"/>
          <w:szCs w:val="28"/>
        </w:rPr>
        <w:t>Методы решения комбинаторных задач.</w:t>
      </w:r>
    </w:p>
    <w:p w14:paraId="5A4C86B4" w14:textId="77777777" w:rsidR="000943EB" w:rsidRPr="00381771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A1741">
        <w:rPr>
          <w:rFonts w:ascii="Times New Roman" w:hAnsi="Times New Roman"/>
          <w:sz w:val="28"/>
          <w:szCs w:val="28"/>
        </w:rPr>
        <w:t>Размещения, перестановки, сочетания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81771">
        <w:rPr>
          <w:rFonts w:ascii="Times New Roman" w:hAnsi="Times New Roman"/>
          <w:sz w:val="28"/>
          <w:szCs w:val="28"/>
        </w:rPr>
        <w:t>Бином Ньютона.</w:t>
      </w:r>
    </w:p>
    <w:p w14:paraId="44D88606" w14:textId="77777777" w:rsidR="000943EB" w:rsidRPr="00381771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A4ED0">
        <w:rPr>
          <w:rFonts w:ascii="Times New Roman" w:hAnsi="Times New Roman"/>
          <w:spacing w:val="4"/>
          <w:sz w:val="28"/>
          <w:szCs w:val="28"/>
        </w:rPr>
        <w:t>Случайные события.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381771">
        <w:rPr>
          <w:rFonts w:ascii="Times New Roman" w:hAnsi="Times New Roman"/>
          <w:spacing w:val="4"/>
          <w:sz w:val="28"/>
          <w:szCs w:val="28"/>
        </w:rPr>
        <w:t>Операции над событиями.</w:t>
      </w:r>
    </w:p>
    <w:p w14:paraId="419A7DD4" w14:textId="77777777" w:rsidR="000943EB" w:rsidRPr="001B5850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A4ED0">
        <w:rPr>
          <w:rFonts w:ascii="Times New Roman" w:hAnsi="Times New Roman"/>
          <w:spacing w:val="4"/>
          <w:sz w:val="28"/>
          <w:szCs w:val="28"/>
        </w:rPr>
        <w:t>Свойства вероятности.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1B5850">
        <w:rPr>
          <w:rFonts w:ascii="Times New Roman" w:hAnsi="Times New Roman"/>
          <w:spacing w:val="4"/>
          <w:sz w:val="28"/>
          <w:szCs w:val="28"/>
        </w:rPr>
        <w:t>Независимые и зависимые события.</w:t>
      </w:r>
    </w:p>
    <w:p w14:paraId="5EDA0C33" w14:textId="77777777" w:rsidR="000943EB" w:rsidRPr="00114F9E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A4ED0">
        <w:rPr>
          <w:rFonts w:ascii="Times New Roman" w:eastAsia="HiddenHorzOCR" w:hAnsi="Times New Roman"/>
          <w:spacing w:val="4"/>
          <w:sz w:val="28"/>
          <w:szCs w:val="28"/>
        </w:rPr>
        <w:t>Понятие случайной величины.</w:t>
      </w:r>
    </w:p>
    <w:p w14:paraId="6E12E6BA" w14:textId="77777777" w:rsidR="000943EB" w:rsidRPr="00114F9E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A4ED0">
        <w:rPr>
          <w:rFonts w:ascii="Times New Roman" w:eastAsia="HiddenHorzOCR" w:hAnsi="Times New Roman"/>
          <w:spacing w:val="4"/>
          <w:sz w:val="28"/>
          <w:szCs w:val="28"/>
        </w:rPr>
        <w:t>Операции над случайной величиной.</w:t>
      </w:r>
    </w:p>
    <w:p w14:paraId="662A647B" w14:textId="77777777" w:rsidR="000943EB" w:rsidRPr="00114F9E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A4ED0">
        <w:rPr>
          <w:rFonts w:ascii="Times New Roman" w:eastAsia="HiddenHorzOCR" w:hAnsi="Times New Roman"/>
          <w:spacing w:val="4"/>
          <w:sz w:val="28"/>
          <w:szCs w:val="28"/>
        </w:rPr>
        <w:t>Числовые характеристики случайной величины.</w:t>
      </w:r>
    </w:p>
    <w:p w14:paraId="035DA6B8" w14:textId="77777777" w:rsidR="000943EB" w:rsidRPr="00114F9E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HiddenHorzOCR" w:hAnsi="Times New Roman"/>
          <w:spacing w:val="4"/>
          <w:sz w:val="28"/>
          <w:szCs w:val="28"/>
        </w:rPr>
        <w:t>Сумма случайных величин.</w:t>
      </w:r>
    </w:p>
    <w:p w14:paraId="3AD180C4" w14:textId="77777777" w:rsidR="000943EB" w:rsidRPr="00114F9E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A4ED0">
        <w:rPr>
          <w:rFonts w:ascii="Times New Roman" w:eastAsia="HiddenHorzOCR" w:hAnsi="Times New Roman"/>
          <w:spacing w:val="4"/>
          <w:sz w:val="28"/>
          <w:szCs w:val="28"/>
        </w:rPr>
        <w:t>Непрерывные случайные величины.</w:t>
      </w:r>
    </w:p>
    <w:p w14:paraId="1245A138" w14:textId="77777777" w:rsidR="000943EB" w:rsidRPr="00114F9E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A4ED0">
        <w:rPr>
          <w:rFonts w:ascii="Times New Roman" w:eastAsia="HiddenHorzOCR" w:hAnsi="Times New Roman"/>
          <w:spacing w:val="4"/>
          <w:sz w:val="28"/>
          <w:szCs w:val="28"/>
        </w:rPr>
        <w:t>Нормальное распределение.</w:t>
      </w:r>
    </w:p>
    <w:p w14:paraId="144695CC" w14:textId="77777777" w:rsidR="000943EB" w:rsidRPr="00114F9E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A4ED0">
        <w:rPr>
          <w:rFonts w:ascii="Times New Roman" w:eastAsia="HiddenHorzOCR" w:hAnsi="Times New Roman"/>
          <w:spacing w:val="4"/>
          <w:sz w:val="28"/>
          <w:szCs w:val="28"/>
        </w:rPr>
        <w:t>Функция распределения случайной величины.</w:t>
      </w:r>
    </w:p>
    <w:p w14:paraId="72ED6C47" w14:textId="77777777" w:rsidR="000943EB" w:rsidRPr="00114F9E" w:rsidRDefault="000943EB" w:rsidP="00A43316">
      <w:pPr>
        <w:pStyle w:val="a3"/>
        <w:widowControl w:val="0"/>
        <w:numPr>
          <w:ilvl w:val="0"/>
          <w:numId w:val="2"/>
        </w:numPr>
        <w:tabs>
          <w:tab w:val="clear" w:pos="2771"/>
          <w:tab w:val="left" w:pos="993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0A4ED0">
        <w:rPr>
          <w:rFonts w:ascii="Times New Roman" w:eastAsia="HiddenHorzOCR" w:hAnsi="Times New Roman"/>
          <w:spacing w:val="4"/>
          <w:sz w:val="28"/>
          <w:szCs w:val="28"/>
        </w:rPr>
        <w:t>Математическое ожидание и дисперсия биномиальной случайной величины.</w:t>
      </w:r>
    </w:p>
    <w:p w14:paraId="195FD057" w14:textId="77777777" w:rsidR="000943EB" w:rsidRPr="009D2A7C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0E0F8C">
        <w:rPr>
          <w:rFonts w:ascii="Times New Roman" w:hAnsi="Times New Roman"/>
          <w:bCs/>
          <w:sz w:val="28"/>
          <w:szCs w:val="28"/>
        </w:rPr>
        <w:t>Общее понятие статистики. Абсолютные и относительные показатели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0BC8467E" w14:textId="77777777" w:rsidR="000943EB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9D2A7C">
        <w:rPr>
          <w:rFonts w:ascii="Times New Roman" w:hAnsi="Times New Roman"/>
          <w:snapToGrid w:val="0"/>
          <w:sz w:val="28"/>
          <w:szCs w:val="28"/>
        </w:rPr>
        <w:t>Система относительные показателей.</w:t>
      </w:r>
    </w:p>
    <w:p w14:paraId="1D44FBAF" w14:textId="77777777" w:rsidR="000943EB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9D2A7C">
        <w:rPr>
          <w:rFonts w:ascii="Times New Roman" w:hAnsi="Times New Roman"/>
          <w:snapToGrid w:val="0"/>
          <w:sz w:val="28"/>
          <w:szCs w:val="28"/>
        </w:rPr>
        <w:t>Индексы.</w:t>
      </w:r>
    </w:p>
    <w:p w14:paraId="7A782CFB" w14:textId="77777777" w:rsidR="000943EB" w:rsidRPr="009D2A7C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Основные п</w:t>
      </w:r>
      <w:r w:rsidRPr="00EF27F6">
        <w:rPr>
          <w:rFonts w:ascii="Times New Roman" w:hAnsi="Times New Roman"/>
          <w:bCs/>
          <w:sz w:val="28"/>
          <w:szCs w:val="28"/>
        </w:rPr>
        <w:t xml:space="preserve">онятие </w:t>
      </w:r>
      <w:r>
        <w:rPr>
          <w:rFonts w:ascii="Times New Roman" w:hAnsi="Times New Roman"/>
          <w:bCs/>
          <w:sz w:val="28"/>
          <w:szCs w:val="28"/>
        </w:rPr>
        <w:t>рядов динамики.</w:t>
      </w:r>
    </w:p>
    <w:p w14:paraId="6F62932A" w14:textId="77777777" w:rsidR="000943EB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9D2A7C">
        <w:rPr>
          <w:rFonts w:ascii="Times New Roman" w:hAnsi="Times New Roman"/>
          <w:snapToGrid w:val="0"/>
          <w:sz w:val="28"/>
          <w:szCs w:val="28"/>
        </w:rPr>
        <w:t>Методы выравнивания динамического ряда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14:paraId="33B4A75F" w14:textId="77777777" w:rsidR="000943EB" w:rsidRPr="009D2A7C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прогноза и его особенности.</w:t>
      </w:r>
    </w:p>
    <w:p w14:paraId="3485BDC1" w14:textId="77777777" w:rsidR="000943EB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9D2A7C">
        <w:rPr>
          <w:rFonts w:ascii="Times New Roman" w:hAnsi="Times New Roman"/>
          <w:snapToGrid w:val="0"/>
          <w:sz w:val="28"/>
          <w:szCs w:val="28"/>
        </w:rPr>
        <w:t>Классификация прогнозов и этапы прогнозирования.</w:t>
      </w:r>
    </w:p>
    <w:p w14:paraId="09CD7194" w14:textId="77777777" w:rsidR="000943EB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9D2A7C">
        <w:rPr>
          <w:rFonts w:ascii="Times New Roman" w:hAnsi="Times New Roman"/>
          <w:snapToGrid w:val="0"/>
          <w:sz w:val="28"/>
          <w:szCs w:val="28"/>
        </w:rPr>
        <w:t>Методологические принципы прогнозирования.</w:t>
      </w:r>
    </w:p>
    <w:p w14:paraId="298AF3CA" w14:textId="77777777" w:rsidR="000943EB" w:rsidRPr="00695F69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методов прогнозирования.</w:t>
      </w:r>
    </w:p>
    <w:p w14:paraId="52B748A0" w14:textId="77777777" w:rsidR="000943EB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695F69">
        <w:rPr>
          <w:rFonts w:ascii="Times New Roman" w:hAnsi="Times New Roman"/>
          <w:snapToGrid w:val="0"/>
          <w:sz w:val="28"/>
          <w:szCs w:val="28"/>
        </w:rPr>
        <w:t>Математическая формулировка задачи прогнозирования.</w:t>
      </w:r>
    </w:p>
    <w:p w14:paraId="5C69FD76" w14:textId="63E97D51" w:rsidR="000943EB" w:rsidRDefault="000943EB" w:rsidP="00A43316">
      <w:pPr>
        <w:numPr>
          <w:ilvl w:val="0"/>
          <w:numId w:val="2"/>
        </w:numPr>
        <w:tabs>
          <w:tab w:val="clear" w:pos="2771"/>
        </w:tabs>
        <w:spacing w:after="0" w:line="240" w:lineRule="auto"/>
        <w:ind w:left="709" w:hanging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695F69">
        <w:rPr>
          <w:rFonts w:ascii="Times New Roman" w:hAnsi="Times New Roman"/>
          <w:snapToGrid w:val="0"/>
          <w:sz w:val="28"/>
          <w:szCs w:val="28"/>
        </w:rPr>
        <w:t>Интерполяция и экстраполяция.</w:t>
      </w:r>
    </w:p>
    <w:p w14:paraId="692D81D0" w14:textId="77777777" w:rsidR="000943EB" w:rsidRPr="00164BCC" w:rsidRDefault="000943EB" w:rsidP="008803F3">
      <w:pPr>
        <w:spacing w:before="120" w:after="120" w:line="240" w:lineRule="auto"/>
        <w:ind w:left="850" w:hanging="425"/>
        <w:jc w:val="center"/>
        <w:rPr>
          <w:rFonts w:ascii="Times New Roman" w:hAnsi="Times New Roman"/>
          <w:b/>
          <w:i/>
          <w:sz w:val="28"/>
          <w:szCs w:val="28"/>
        </w:rPr>
      </w:pPr>
      <w:r w:rsidRPr="001A02B8">
        <w:rPr>
          <w:rFonts w:ascii="Times New Roman" w:hAnsi="Times New Roman"/>
          <w:b/>
          <w:i/>
          <w:sz w:val="28"/>
          <w:szCs w:val="28"/>
        </w:rPr>
        <w:t>Практические вопросы</w:t>
      </w:r>
    </w:p>
    <w:p w14:paraId="11DA02A0" w14:textId="77777777" w:rsidR="000943EB" w:rsidRDefault="000943EB" w:rsidP="00A43316">
      <w:pPr>
        <w:pStyle w:val="a3"/>
        <w:numPr>
          <w:ilvl w:val="0"/>
          <w:numId w:val="1"/>
        </w:numPr>
        <w:spacing w:before="120"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задачу. В психологическом тестировании было опрошено</w:t>
      </w:r>
      <w:r w:rsidRPr="0072575F">
        <w:rPr>
          <w:rFonts w:ascii="Times New Roman" w:hAnsi="Times New Roman"/>
          <w:sz w:val="28"/>
          <w:szCs w:val="28"/>
        </w:rPr>
        <w:t xml:space="preserve"> 55 </w:t>
      </w:r>
      <w:r>
        <w:rPr>
          <w:rFonts w:ascii="Times New Roman" w:hAnsi="Times New Roman"/>
          <w:sz w:val="28"/>
          <w:szCs w:val="28"/>
        </w:rPr>
        <w:t>человек</w:t>
      </w:r>
      <w:r w:rsidRPr="0072575F">
        <w:rPr>
          <w:rFonts w:ascii="Times New Roman" w:hAnsi="Times New Roman"/>
          <w:sz w:val="28"/>
          <w:szCs w:val="28"/>
        </w:rPr>
        <w:t xml:space="preserve">, что составило 68,75% </w:t>
      </w:r>
      <w:r>
        <w:rPr>
          <w:rFonts w:ascii="Times New Roman" w:hAnsi="Times New Roman"/>
          <w:sz w:val="28"/>
          <w:szCs w:val="28"/>
        </w:rPr>
        <w:t>от общего количества</w:t>
      </w:r>
      <w:r w:rsidRPr="0072575F">
        <w:rPr>
          <w:rFonts w:ascii="Times New Roman" w:hAnsi="Times New Roman"/>
          <w:sz w:val="28"/>
          <w:szCs w:val="28"/>
        </w:rPr>
        <w:t xml:space="preserve">. Сколько </w:t>
      </w:r>
      <w:r>
        <w:rPr>
          <w:rFonts w:ascii="Times New Roman" w:hAnsi="Times New Roman"/>
          <w:sz w:val="28"/>
          <w:szCs w:val="28"/>
        </w:rPr>
        <w:t>всего человек участвует в тестировании</w:t>
      </w:r>
      <w:r w:rsidRPr="0072575F">
        <w:rPr>
          <w:rFonts w:ascii="Times New Roman" w:hAnsi="Times New Roman"/>
          <w:sz w:val="28"/>
          <w:szCs w:val="28"/>
        </w:rPr>
        <w:t>?</w:t>
      </w:r>
    </w:p>
    <w:p w14:paraId="73A3637A" w14:textId="77777777" w:rsidR="000943EB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F173E4">
        <w:rPr>
          <w:rFonts w:ascii="Times New Roman" w:hAnsi="Times New Roman"/>
          <w:sz w:val="28"/>
          <w:szCs w:val="28"/>
        </w:rPr>
        <w:t xml:space="preserve">Сравнить </w:t>
      </w:r>
      <w:r>
        <w:rPr>
          <w:rFonts w:ascii="Times New Roman" w:hAnsi="Times New Roman"/>
          <w:sz w:val="28"/>
          <w:szCs w:val="28"/>
        </w:rPr>
        <w:t>ч</w:t>
      </w:r>
      <w:r w:rsidRPr="00F173E4">
        <w:rPr>
          <w:rFonts w:ascii="Times New Roman" w:hAnsi="Times New Roman"/>
          <w:sz w:val="28"/>
          <w:szCs w:val="28"/>
        </w:rPr>
        <w:t xml:space="preserve">исла </w:t>
      </w:r>
      <w:r>
        <w:rPr>
          <w:rFonts w:ascii="Times New Roman" w:hAnsi="Times New Roman"/>
          <w:sz w:val="28"/>
          <w:szCs w:val="28"/>
        </w:rPr>
        <w:t xml:space="preserve">2/3 </w:t>
      </w:r>
      <w:r w:rsidRPr="00F173E4">
        <w:rPr>
          <w:rFonts w:ascii="Times New Roman" w:hAnsi="Times New Roman"/>
          <w:sz w:val="28"/>
          <w:szCs w:val="28"/>
        </w:rPr>
        <w:t>и 0,67</w:t>
      </w:r>
      <w:r>
        <w:rPr>
          <w:rFonts w:ascii="Times New Roman" w:hAnsi="Times New Roman"/>
          <w:sz w:val="28"/>
          <w:szCs w:val="28"/>
        </w:rPr>
        <w:t>.</w:t>
      </w:r>
    </w:p>
    <w:p w14:paraId="5E2C37BB" w14:textId="77777777" w:rsidR="000943EB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координатной прямой н</w:t>
      </w:r>
      <w:r w:rsidRPr="00F173E4">
        <w:rPr>
          <w:rFonts w:ascii="Times New Roman" w:hAnsi="Times New Roman"/>
          <w:sz w:val="28"/>
          <w:szCs w:val="28"/>
        </w:rPr>
        <w:t xml:space="preserve">айти все такие точки </w:t>
      </w:r>
      <w:r w:rsidRPr="00483E98">
        <w:rPr>
          <w:rFonts w:ascii="Times New Roman" w:hAnsi="Times New Roman"/>
          <w:i/>
          <w:iCs/>
          <w:sz w:val="28"/>
          <w:szCs w:val="28"/>
        </w:rPr>
        <w:t>х</w:t>
      </w:r>
      <w:r w:rsidRPr="00F173E4">
        <w:rPr>
          <w:rFonts w:ascii="Times New Roman" w:hAnsi="Times New Roman"/>
          <w:sz w:val="28"/>
          <w:szCs w:val="28"/>
        </w:rPr>
        <w:t>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73E4">
        <w:rPr>
          <w:rFonts w:ascii="Times New Roman" w:hAnsi="Times New Roman"/>
          <w:sz w:val="28"/>
          <w:szCs w:val="28"/>
        </w:rPr>
        <w:t>удовлетворяют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73E4">
        <w:rPr>
          <w:rFonts w:ascii="Times New Roman" w:hAnsi="Times New Roman"/>
          <w:sz w:val="28"/>
          <w:szCs w:val="28"/>
        </w:rPr>
        <w:t xml:space="preserve">уравнению </w:t>
      </w:r>
      <w:r>
        <w:rPr>
          <w:rFonts w:ascii="Times New Roman" w:hAnsi="Times New Roman"/>
          <w:sz w:val="28"/>
          <w:szCs w:val="28"/>
          <w:lang w:val="en-US"/>
        </w:rPr>
        <w:t>|</w:t>
      </w:r>
      <w:r w:rsidRPr="00483E98"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 – </w:t>
      </w:r>
      <w:r w:rsidRPr="00F173E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|</w:t>
      </w:r>
      <w:r>
        <w:rPr>
          <w:rFonts w:ascii="Times New Roman" w:hAnsi="Times New Roman"/>
          <w:sz w:val="28"/>
          <w:szCs w:val="28"/>
        </w:rPr>
        <w:t> </w:t>
      </w:r>
      <w:r w:rsidRPr="00F173E4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 </w:t>
      </w:r>
      <w:r w:rsidRPr="00F173E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sz w:val="28"/>
          <w:szCs w:val="28"/>
        </w:rPr>
        <w:t>представить графическое решение).</w:t>
      </w:r>
    </w:p>
    <w:p w14:paraId="6162D6E0" w14:textId="77777777" w:rsidR="000943EB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координатной прямой н</w:t>
      </w:r>
      <w:r w:rsidRPr="00F173E4">
        <w:rPr>
          <w:rFonts w:ascii="Times New Roman" w:hAnsi="Times New Roman"/>
          <w:sz w:val="28"/>
          <w:szCs w:val="28"/>
        </w:rPr>
        <w:t xml:space="preserve">айти все такие точки </w:t>
      </w:r>
      <w:r w:rsidRPr="00483E98">
        <w:rPr>
          <w:rFonts w:ascii="Times New Roman" w:hAnsi="Times New Roman"/>
          <w:i/>
          <w:iCs/>
          <w:sz w:val="28"/>
          <w:szCs w:val="28"/>
        </w:rPr>
        <w:t>х</w:t>
      </w:r>
      <w:r w:rsidRPr="00F173E4">
        <w:rPr>
          <w:rFonts w:ascii="Times New Roman" w:hAnsi="Times New Roman"/>
          <w:sz w:val="28"/>
          <w:szCs w:val="28"/>
        </w:rPr>
        <w:t>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73E4">
        <w:rPr>
          <w:rFonts w:ascii="Times New Roman" w:hAnsi="Times New Roman"/>
          <w:sz w:val="28"/>
          <w:szCs w:val="28"/>
        </w:rPr>
        <w:t>удовлетворяют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73E4">
        <w:rPr>
          <w:rFonts w:ascii="Times New Roman" w:hAnsi="Times New Roman"/>
          <w:sz w:val="28"/>
          <w:szCs w:val="28"/>
        </w:rPr>
        <w:t xml:space="preserve">уравнению неравенству </w:t>
      </w:r>
      <w:r w:rsidRPr="006C170D">
        <w:rPr>
          <w:rFonts w:ascii="Times New Roman" w:hAnsi="Times New Roman"/>
          <w:sz w:val="28"/>
          <w:szCs w:val="28"/>
        </w:rPr>
        <w:t>|</w:t>
      </w:r>
      <w:r w:rsidRPr="006C170D"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F173E4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F173E4">
        <w:rPr>
          <w:rFonts w:ascii="Times New Roman" w:hAnsi="Times New Roman"/>
          <w:sz w:val="28"/>
          <w:szCs w:val="28"/>
        </w:rPr>
        <w:t>1</w:t>
      </w:r>
      <w:r w:rsidRPr="006C170D">
        <w:rPr>
          <w:rFonts w:ascii="Times New Roman" w:hAnsi="Times New Roman"/>
          <w:sz w:val="28"/>
          <w:szCs w:val="28"/>
        </w:rPr>
        <w:t>|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F173E4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F173E4">
        <w:rPr>
          <w:rFonts w:ascii="Times New Roman" w:hAnsi="Times New Roman"/>
          <w:sz w:val="28"/>
          <w:szCs w:val="28"/>
        </w:rPr>
        <w:t>2.</w:t>
      </w:r>
      <w:r w:rsidRPr="006C170D">
        <w:rPr>
          <w:rFonts w:ascii="Times New Roman" w:hAnsi="Times New Roman"/>
          <w:sz w:val="28"/>
          <w:szCs w:val="28"/>
        </w:rPr>
        <w:t xml:space="preserve"> </w:t>
      </w:r>
      <w:r w:rsidRPr="00CA380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представить графическое решение).</w:t>
      </w:r>
    </w:p>
    <w:p w14:paraId="27DA3654" w14:textId="77777777" w:rsidR="000943EB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595444">
        <w:rPr>
          <w:rFonts w:ascii="Times New Roman" w:hAnsi="Times New Roman"/>
          <w:sz w:val="28"/>
          <w:szCs w:val="28"/>
        </w:rPr>
        <w:t xml:space="preserve">ожно </w:t>
      </w:r>
      <w:r>
        <w:rPr>
          <w:rFonts w:ascii="Times New Roman" w:hAnsi="Times New Roman"/>
          <w:sz w:val="28"/>
          <w:szCs w:val="28"/>
        </w:rPr>
        <w:t xml:space="preserve">ли </w:t>
      </w:r>
      <w:r w:rsidRPr="00595444">
        <w:rPr>
          <w:rFonts w:ascii="Times New Roman" w:hAnsi="Times New Roman"/>
          <w:sz w:val="28"/>
          <w:szCs w:val="28"/>
        </w:rPr>
        <w:t xml:space="preserve">составить пропорцию из </w:t>
      </w:r>
      <w:r>
        <w:rPr>
          <w:rFonts w:ascii="Times New Roman" w:hAnsi="Times New Roman"/>
          <w:sz w:val="28"/>
          <w:szCs w:val="28"/>
        </w:rPr>
        <w:t>ч</w:t>
      </w:r>
      <w:r w:rsidRPr="00595444">
        <w:rPr>
          <w:rFonts w:ascii="Times New Roman" w:hAnsi="Times New Roman"/>
          <w:sz w:val="28"/>
          <w:szCs w:val="28"/>
        </w:rPr>
        <w:t>исел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5444">
        <w:rPr>
          <w:rFonts w:ascii="Times New Roman" w:hAnsi="Times New Roman"/>
          <w:sz w:val="28"/>
          <w:szCs w:val="28"/>
        </w:rPr>
        <w:t>2,5; -4; -5 и 8</w:t>
      </w:r>
      <w:r>
        <w:rPr>
          <w:rFonts w:ascii="Times New Roman" w:hAnsi="Times New Roman"/>
          <w:sz w:val="28"/>
          <w:szCs w:val="28"/>
        </w:rPr>
        <w:t>?</w:t>
      </w:r>
    </w:p>
    <w:p w14:paraId="7962FE04" w14:textId="77777777" w:rsidR="000943EB" w:rsidRPr="00E07CC0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Упростить выражение </w:t>
      </w:r>
      <w:r w:rsidRPr="00E07CC0">
        <w:rPr>
          <w:rFonts w:ascii="Times New Roman" w:hAnsi="Times New Roman"/>
          <w:position w:val="-30"/>
          <w:sz w:val="28"/>
          <w:szCs w:val="28"/>
        </w:rPr>
        <w:object w:dxaOrig="620" w:dyaOrig="600" w14:anchorId="7196C642">
          <v:shape id="_x0000_i1097" type="#_x0000_t75" style="width:42.75pt;height:42.75pt" o:ole="" fillcolor="window">
            <v:imagedata r:id="rId16" o:title=""/>
          </v:shape>
          <o:OLEObject Type="Embed" ProgID="Equation.DSMT4" ShapeID="_x0000_i1097" DrawAspect="Content" ObjectID="_1769587619" r:id="rId17"/>
        </w:object>
      </w:r>
    </w:p>
    <w:p w14:paraId="65B7E6EC" w14:textId="77777777" w:rsidR="000943EB" w:rsidRPr="00306001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06001">
        <w:rPr>
          <w:rFonts w:ascii="Times New Roman" w:hAnsi="Times New Roman"/>
          <w:sz w:val="28"/>
          <w:szCs w:val="28"/>
        </w:rPr>
        <w:t>реобразовать заданное выражение в многочлен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6001">
        <w:rPr>
          <w:rFonts w:ascii="Times New Roman" w:hAnsi="Times New Roman"/>
          <w:sz w:val="28"/>
          <w:szCs w:val="28"/>
        </w:rPr>
        <w:t>стандартного вида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B22D528" w14:textId="77777777" w:rsidR="000943EB" w:rsidRDefault="000943EB" w:rsidP="00A43316">
      <w:pPr>
        <w:pStyle w:val="a3"/>
        <w:spacing w:before="24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306001">
        <w:rPr>
          <w:rFonts w:ascii="Times New Roman" w:hAnsi="Times New Roman"/>
          <w:position w:val="-14"/>
          <w:sz w:val="28"/>
          <w:szCs w:val="28"/>
        </w:rPr>
        <w:object w:dxaOrig="2060" w:dyaOrig="380" w14:anchorId="4040BAF4">
          <v:shape id="_x0000_i1098" type="#_x0000_t75" style="width:151.5pt;height:29.25pt" o:ole="" fillcolor="window">
            <v:imagedata r:id="rId18" o:title=""/>
          </v:shape>
          <o:OLEObject Type="Embed" ProgID="Equation.DSMT4" ShapeID="_x0000_i1098" DrawAspect="Content" ObjectID="_1769587620" r:id="rId19"/>
        </w:object>
      </w:r>
    </w:p>
    <w:p w14:paraId="62584F2C" w14:textId="77777777" w:rsidR="000943EB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Разложить выражение на множители</w:t>
      </w:r>
    </w:p>
    <w:p w14:paraId="70E23D8C" w14:textId="77777777" w:rsidR="000943EB" w:rsidRDefault="000943EB" w:rsidP="00A43316">
      <w:pPr>
        <w:pStyle w:val="a3"/>
        <w:spacing w:before="240" w:line="240" w:lineRule="auto"/>
        <w:ind w:left="709" w:hanging="709"/>
        <w:jc w:val="center"/>
        <w:rPr>
          <w:rFonts w:ascii="Times New Roman" w:hAnsi="Times New Roman"/>
          <w:position w:val="-30"/>
          <w:sz w:val="28"/>
          <w:szCs w:val="28"/>
        </w:rPr>
      </w:pPr>
      <w:r w:rsidRPr="007D3827">
        <w:rPr>
          <w:rFonts w:ascii="Times New Roman" w:hAnsi="Times New Roman"/>
          <w:position w:val="-6"/>
          <w:sz w:val="28"/>
          <w:szCs w:val="28"/>
        </w:rPr>
        <w:object w:dxaOrig="2020" w:dyaOrig="279" w14:anchorId="0E50E88D">
          <v:shape id="_x0000_i1099" type="#_x0000_t75" style="width:2in;height:21.75pt" o:ole="" fillcolor="window">
            <v:imagedata r:id="rId20" o:title=""/>
          </v:shape>
          <o:OLEObject Type="Embed" ProgID="Equation.DSMT4" ShapeID="_x0000_i1099" DrawAspect="Content" ObjectID="_1769587621" r:id="rId21"/>
        </w:object>
      </w:r>
    </w:p>
    <w:p w14:paraId="326019A6" w14:textId="77777777" w:rsidR="000943EB" w:rsidRPr="0060396E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rPr>
          <w:rFonts w:ascii="Times New Roman" w:hAnsi="Times New Roman"/>
          <w:sz w:val="28"/>
          <w:szCs w:val="28"/>
        </w:rPr>
      </w:pPr>
      <w:r w:rsidRPr="0060396E">
        <w:rPr>
          <w:rFonts w:ascii="Times New Roman" w:hAnsi="Times New Roman"/>
          <w:sz w:val="28"/>
          <w:szCs w:val="28"/>
        </w:rPr>
        <w:t>Найти область определения функ</w:t>
      </w:r>
      <w:r>
        <w:rPr>
          <w:rFonts w:ascii="Times New Roman" w:hAnsi="Times New Roman"/>
          <w:sz w:val="28"/>
          <w:szCs w:val="28"/>
        </w:rPr>
        <w:t>ции</w:t>
      </w:r>
    </w:p>
    <w:p w14:paraId="2BC4BD76" w14:textId="77777777" w:rsidR="000943EB" w:rsidRDefault="000943EB" w:rsidP="00A43316">
      <w:pPr>
        <w:pStyle w:val="a3"/>
        <w:spacing w:before="24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60396E">
        <w:rPr>
          <w:rFonts w:ascii="Times New Roman" w:hAnsi="Times New Roman"/>
          <w:position w:val="-10"/>
          <w:sz w:val="28"/>
          <w:szCs w:val="28"/>
        </w:rPr>
        <w:object w:dxaOrig="920" w:dyaOrig="340" w14:anchorId="50F62EC1">
          <v:shape id="_x0000_i1100" type="#_x0000_t75" style="width:64.5pt;height:21.75pt" o:ole="" fillcolor="window">
            <v:imagedata r:id="rId22" o:title=""/>
          </v:shape>
          <o:OLEObject Type="Embed" ProgID="Equation.DSMT4" ShapeID="_x0000_i1100" DrawAspect="Content" ObjectID="_1769587622" r:id="rId23"/>
        </w:object>
      </w:r>
    </w:p>
    <w:p w14:paraId="35A52EA3" w14:textId="77777777" w:rsidR="000943EB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Вычислить</w:t>
      </w:r>
    </w:p>
    <w:p w14:paraId="1CFAE3BB" w14:textId="77777777" w:rsidR="000943EB" w:rsidRDefault="000943EB" w:rsidP="00A43316">
      <w:pPr>
        <w:pStyle w:val="a3"/>
        <w:spacing w:before="240" w:line="240" w:lineRule="auto"/>
        <w:ind w:left="709" w:hanging="709"/>
        <w:jc w:val="center"/>
        <w:rPr>
          <w:rFonts w:ascii="Times New Roman" w:hAnsi="Times New Roman"/>
          <w:position w:val="-30"/>
          <w:sz w:val="28"/>
          <w:szCs w:val="28"/>
        </w:rPr>
      </w:pPr>
      <w:r w:rsidRPr="008068A1">
        <w:rPr>
          <w:rFonts w:ascii="Times New Roman" w:hAnsi="Times New Roman"/>
          <w:position w:val="-22"/>
          <w:sz w:val="28"/>
          <w:szCs w:val="28"/>
        </w:rPr>
        <w:object w:dxaOrig="2020" w:dyaOrig="600" w14:anchorId="0F6C9189">
          <v:shape id="_x0000_i1101" type="#_x0000_t75" style="width:2in;height:42.75pt" o:ole="" fillcolor="window">
            <v:imagedata r:id="rId24" o:title=""/>
          </v:shape>
          <o:OLEObject Type="Embed" ProgID="Equation.DSMT4" ShapeID="_x0000_i1101" DrawAspect="Content" ObjectID="_1769587623" r:id="rId25"/>
        </w:object>
      </w:r>
    </w:p>
    <w:p w14:paraId="5FFF3F78" w14:textId="2AD3DB71" w:rsidR="000943EB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Известно, что </w:t>
      </w:r>
      <w:bookmarkStart w:id="7" w:name="_Hlk104282301"/>
      <w:r w:rsidRPr="00121203">
        <w:rPr>
          <w:rFonts w:ascii="Times New Roman" w:hAnsi="Times New Roman"/>
          <w:position w:val="-32"/>
          <w:sz w:val="28"/>
          <w:szCs w:val="28"/>
        </w:rPr>
        <w:object w:dxaOrig="960" w:dyaOrig="560" w14:anchorId="5317EC11">
          <v:shape id="_x0000_i1102" type="#_x0000_t75" style="width:64.5pt;height:42.75pt" o:ole="" fillcolor="window">
            <v:imagedata r:id="rId26" o:title=""/>
          </v:shape>
          <o:OLEObject Type="Embed" ProgID="Equation.DSMT4" ShapeID="_x0000_i1102" DrawAspect="Content" ObjectID="_1769587624" r:id="rId27"/>
        </w:object>
      </w:r>
      <w:bookmarkEnd w:id="7"/>
      <w:r w:rsidRPr="001212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причем </w:t>
      </w:r>
      <w:r w:rsidRPr="00121203">
        <w:rPr>
          <w:rFonts w:ascii="Times New Roman" w:hAnsi="Times New Roman"/>
          <w:sz w:val="28"/>
          <w:szCs w:val="28"/>
        </w:rPr>
        <w:t xml:space="preserve"> </w:t>
      </w:r>
      <w:r w:rsidRPr="00D87DD7">
        <w:rPr>
          <w:rFonts w:ascii="Times New Roman" w:hAnsi="Times New Roman"/>
          <w:position w:val="-28"/>
          <w:sz w:val="28"/>
          <w:szCs w:val="28"/>
        </w:rPr>
        <w:object w:dxaOrig="940" w:dyaOrig="540" w14:anchorId="57C823F6">
          <v:shape id="_x0000_i1103" type="#_x0000_t75" style="width:64.5pt;height:35.25pt" o:ole="" fillcolor="window">
            <v:imagedata r:id="rId28" o:title=""/>
          </v:shape>
          <o:OLEObject Type="Embed" ProgID="Equation.DSMT4" ShapeID="_x0000_i1103" DrawAspect="Content" ObjectID="_1769587625" r:id="rId29"/>
        </w:object>
      </w:r>
      <w:r w:rsidRPr="001212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Найти </w:t>
      </w:r>
      <w:r>
        <w:rPr>
          <w:rFonts w:ascii="Times New Roman" w:hAnsi="Times New Roman"/>
          <w:sz w:val="28"/>
          <w:szCs w:val="28"/>
          <w:lang w:val="en-US"/>
        </w:rPr>
        <w:t>cos</w:t>
      </w:r>
      <w:r w:rsidRPr="00121203">
        <w:rPr>
          <w:rFonts w:ascii="Times New Roman" w:hAnsi="Times New Roman"/>
          <w:sz w:val="28"/>
          <w:szCs w:val="28"/>
        </w:rPr>
        <w:t xml:space="preserve"> </w:t>
      </w:r>
      <w:r w:rsidRPr="00D87DD7">
        <w:rPr>
          <w:rFonts w:ascii="Times New Roman" w:hAnsi="Times New Roman"/>
          <w:i/>
          <w:iCs/>
          <w:sz w:val="28"/>
          <w:szCs w:val="28"/>
          <w:lang w:val="en-US"/>
        </w:rPr>
        <w:t>x</w:t>
      </w:r>
      <w:r w:rsidRPr="0012120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tg</w:t>
      </w:r>
      <w:r w:rsidRPr="00121203">
        <w:rPr>
          <w:rFonts w:ascii="Times New Roman" w:hAnsi="Times New Roman"/>
          <w:sz w:val="28"/>
          <w:szCs w:val="28"/>
        </w:rPr>
        <w:t xml:space="preserve"> </w:t>
      </w:r>
      <w:r w:rsidRPr="00D87DD7">
        <w:rPr>
          <w:rFonts w:ascii="Times New Roman" w:hAnsi="Times New Roman"/>
          <w:i/>
          <w:iCs/>
          <w:sz w:val="28"/>
          <w:szCs w:val="28"/>
          <w:lang w:val="en-US"/>
        </w:rPr>
        <w:t>x</w:t>
      </w:r>
      <w:r w:rsidRPr="0012120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ctg</w:t>
      </w:r>
      <w:r w:rsidRPr="00121203">
        <w:rPr>
          <w:rFonts w:ascii="Times New Roman" w:hAnsi="Times New Roman"/>
          <w:sz w:val="28"/>
          <w:szCs w:val="28"/>
        </w:rPr>
        <w:t xml:space="preserve"> </w:t>
      </w:r>
      <w:r w:rsidRPr="00D87DD7">
        <w:rPr>
          <w:rFonts w:ascii="Times New Roman" w:hAnsi="Times New Roman"/>
          <w:i/>
          <w:iCs/>
          <w:sz w:val="28"/>
          <w:szCs w:val="28"/>
          <w:lang w:val="en-US"/>
        </w:rPr>
        <w:t>x</w:t>
      </w:r>
      <w:r w:rsidRPr="00121203">
        <w:rPr>
          <w:rFonts w:ascii="Times New Roman" w:hAnsi="Times New Roman"/>
          <w:sz w:val="28"/>
          <w:szCs w:val="28"/>
        </w:rPr>
        <w:t>.</w:t>
      </w:r>
    </w:p>
    <w:p w14:paraId="1C964D1A" w14:textId="77777777" w:rsidR="00300F43" w:rsidRDefault="00300F43" w:rsidP="00A43316">
      <w:pPr>
        <w:pStyle w:val="a3"/>
        <w:spacing w:before="240" w:after="200" w:line="240" w:lineRule="auto"/>
        <w:ind w:left="709" w:hanging="709"/>
        <w:rPr>
          <w:rFonts w:ascii="Times New Roman" w:hAnsi="Times New Roman"/>
          <w:sz w:val="28"/>
          <w:szCs w:val="28"/>
        </w:rPr>
      </w:pPr>
    </w:p>
    <w:p w14:paraId="5E32C3D2" w14:textId="77777777" w:rsidR="000943EB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уравнение</w:t>
      </w:r>
    </w:p>
    <w:p w14:paraId="5C8F3856" w14:textId="77777777" w:rsidR="000943EB" w:rsidRDefault="000943EB" w:rsidP="00A43316">
      <w:pPr>
        <w:pStyle w:val="a3"/>
        <w:spacing w:before="24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997145">
        <w:rPr>
          <w:rFonts w:ascii="Times New Roman" w:hAnsi="Times New Roman"/>
          <w:position w:val="-22"/>
          <w:sz w:val="28"/>
          <w:szCs w:val="28"/>
        </w:rPr>
        <w:object w:dxaOrig="1800" w:dyaOrig="560" w14:anchorId="341881C3">
          <v:shape id="_x0000_i1104" type="#_x0000_t75" style="width:129.75pt;height:42.75pt" o:ole="" fillcolor="window">
            <v:imagedata r:id="rId30" o:title=""/>
          </v:shape>
          <o:OLEObject Type="Embed" ProgID="Equation.DSMT4" ShapeID="_x0000_i1104" DrawAspect="Content" ObjectID="_1769587626" r:id="rId31"/>
        </w:object>
      </w:r>
    </w:p>
    <w:p w14:paraId="7D712E67" w14:textId="77777777" w:rsidR="000943EB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уравнение</w:t>
      </w:r>
    </w:p>
    <w:p w14:paraId="7A0E2C96" w14:textId="77777777" w:rsidR="000943EB" w:rsidRDefault="000943EB" w:rsidP="00A43316">
      <w:pPr>
        <w:pStyle w:val="a3"/>
        <w:spacing w:before="24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2E6396">
        <w:rPr>
          <w:rFonts w:ascii="Times New Roman" w:hAnsi="Times New Roman"/>
          <w:position w:val="-28"/>
          <w:sz w:val="28"/>
          <w:szCs w:val="28"/>
        </w:rPr>
        <w:object w:dxaOrig="1900" w:dyaOrig="620" w14:anchorId="2B36F72C">
          <v:shape id="_x0000_i1105" type="#_x0000_t75" style="width:136.5pt;height:42.75pt" o:ole="" fillcolor="window">
            <v:imagedata r:id="rId32" o:title=""/>
          </v:shape>
          <o:OLEObject Type="Embed" ProgID="Equation.DSMT4" ShapeID="_x0000_i1105" DrawAspect="Content" ObjectID="_1769587627" r:id="rId33"/>
        </w:object>
      </w:r>
    </w:p>
    <w:p w14:paraId="0CD16A69" w14:textId="77777777" w:rsidR="000943EB" w:rsidRDefault="000943EB" w:rsidP="00A43316">
      <w:pPr>
        <w:pStyle w:val="a3"/>
        <w:numPr>
          <w:ilvl w:val="0"/>
          <w:numId w:val="1"/>
        </w:numPr>
        <w:spacing w:before="240" w:after="200" w:line="240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графически уравнение</w:t>
      </w:r>
    </w:p>
    <w:p w14:paraId="58EBF19E" w14:textId="2C694F89" w:rsidR="000943EB" w:rsidRDefault="000943EB" w:rsidP="00A43316">
      <w:pPr>
        <w:pStyle w:val="a3"/>
        <w:spacing w:before="24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8731FA">
        <w:rPr>
          <w:rFonts w:ascii="Times New Roman" w:hAnsi="Times New Roman"/>
          <w:position w:val="-6"/>
          <w:sz w:val="28"/>
          <w:szCs w:val="28"/>
        </w:rPr>
        <w:object w:dxaOrig="1160" w:dyaOrig="279" w14:anchorId="76B52AF2">
          <v:shape id="_x0000_i1106" type="#_x0000_t75" style="width:86.25pt;height:21.75pt" o:ole="" fillcolor="window">
            <v:imagedata r:id="rId34" o:title=""/>
          </v:shape>
          <o:OLEObject Type="Embed" ProgID="Equation.DSMT4" ShapeID="_x0000_i1106" DrawAspect="Content" ObjectID="_1769587628" r:id="rId35"/>
        </w:object>
      </w:r>
    </w:p>
    <w:p w14:paraId="5F1D0F49" w14:textId="78E05F86" w:rsidR="00040EE2" w:rsidRDefault="00040EE2" w:rsidP="00A43316">
      <w:pPr>
        <w:pStyle w:val="a3"/>
        <w:spacing w:before="24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</w:p>
    <w:p w14:paraId="6EA1326E" w14:textId="77777777" w:rsidR="000943EB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систему уравнений двумя способами</w:t>
      </w:r>
    </w:p>
    <w:p w14:paraId="3918A5B7" w14:textId="77777777" w:rsidR="000943EB" w:rsidRDefault="000943EB" w:rsidP="00A43316">
      <w:pPr>
        <w:pStyle w:val="a3"/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982B41">
        <w:rPr>
          <w:rFonts w:ascii="Times New Roman" w:hAnsi="Times New Roman"/>
          <w:position w:val="-26"/>
          <w:sz w:val="28"/>
          <w:szCs w:val="28"/>
        </w:rPr>
        <w:object w:dxaOrig="1080" w:dyaOrig="620" w14:anchorId="1F3D8F8F">
          <v:shape id="_x0000_i1107" type="#_x0000_t75" style="width:79.5pt;height:42.75pt" o:ole="" fillcolor="window">
            <v:imagedata r:id="rId36" o:title=""/>
          </v:shape>
          <o:OLEObject Type="Embed" ProgID="Equation.DSMT4" ShapeID="_x0000_i1107" DrawAspect="Content" ObjectID="_1769587629" r:id="rId37"/>
        </w:object>
      </w:r>
    </w:p>
    <w:p w14:paraId="019A2BC9" w14:textId="77777777" w:rsidR="000943EB" w:rsidRPr="00E85C92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графически систему уравнений</w:t>
      </w:r>
    </w:p>
    <w:p w14:paraId="128E6A61" w14:textId="77777777" w:rsidR="000943EB" w:rsidRDefault="000943EB" w:rsidP="00A43316">
      <w:pPr>
        <w:pStyle w:val="a3"/>
        <w:tabs>
          <w:tab w:val="left" w:pos="426"/>
        </w:tabs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982B41">
        <w:rPr>
          <w:rFonts w:ascii="Times New Roman" w:hAnsi="Times New Roman"/>
          <w:position w:val="-26"/>
          <w:sz w:val="28"/>
          <w:szCs w:val="28"/>
        </w:rPr>
        <w:object w:dxaOrig="1080" w:dyaOrig="620" w14:anchorId="17B92E5A">
          <v:shape id="_x0000_i1108" type="#_x0000_t75" style="width:79.5pt;height:42.75pt" o:ole="" fillcolor="window">
            <v:imagedata r:id="rId38" o:title=""/>
          </v:shape>
          <o:OLEObject Type="Embed" ProgID="Equation.DSMT4" ShapeID="_x0000_i1108" DrawAspect="Content" ObjectID="_1769587630" r:id="rId39"/>
        </w:object>
      </w:r>
    </w:p>
    <w:p w14:paraId="4E162C7A" w14:textId="77777777" w:rsidR="000943EB" w:rsidRPr="00D214B3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Вычислить</w:t>
      </w:r>
    </w:p>
    <w:p w14:paraId="43B52401" w14:textId="7E1C2ED5" w:rsidR="000943EB" w:rsidRDefault="000943EB" w:rsidP="00A43316">
      <w:pPr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A96B97">
        <w:rPr>
          <w:rFonts w:ascii="Times New Roman" w:hAnsi="Times New Roman"/>
          <w:position w:val="-22"/>
          <w:sz w:val="28"/>
          <w:szCs w:val="28"/>
        </w:rPr>
        <w:object w:dxaOrig="1780" w:dyaOrig="580" w14:anchorId="3633FE86">
          <v:shape id="_x0000_i1109" type="#_x0000_t75" style="width:129.75pt;height:42.75pt" o:ole="" fillcolor="window">
            <v:imagedata r:id="rId40" o:title=""/>
          </v:shape>
          <o:OLEObject Type="Embed" ProgID="Equation.DSMT4" ShapeID="_x0000_i1109" DrawAspect="Content" ObjectID="_1769587631" r:id="rId41"/>
        </w:object>
      </w:r>
    </w:p>
    <w:p w14:paraId="1A3DA21C" w14:textId="77777777" w:rsidR="00C73289" w:rsidRDefault="00C73289" w:rsidP="00A43316">
      <w:pPr>
        <w:spacing w:after="0" w:line="240" w:lineRule="auto"/>
        <w:ind w:left="709" w:hanging="709"/>
        <w:jc w:val="center"/>
        <w:rPr>
          <w:rFonts w:ascii="Times New Roman" w:hAnsi="Times New Roman"/>
          <w:spacing w:val="-2"/>
          <w:sz w:val="28"/>
          <w:szCs w:val="28"/>
        </w:rPr>
      </w:pPr>
    </w:p>
    <w:p w14:paraId="1733127B" w14:textId="77777777" w:rsidR="000943EB" w:rsidRPr="00365681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Найти производную функции</w:t>
      </w:r>
    </w:p>
    <w:p w14:paraId="1D58C38A" w14:textId="4980C20C" w:rsidR="000943EB" w:rsidRDefault="000943EB" w:rsidP="00A43316">
      <w:pPr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A96B97">
        <w:rPr>
          <w:rFonts w:ascii="Times New Roman" w:hAnsi="Times New Roman"/>
          <w:position w:val="-22"/>
          <w:sz w:val="28"/>
          <w:szCs w:val="28"/>
        </w:rPr>
        <w:object w:dxaOrig="1700" w:dyaOrig="560" w14:anchorId="03B82DA1">
          <v:shape id="_x0000_i1110" type="#_x0000_t75" style="width:122.25pt;height:42.75pt" o:ole="" fillcolor="window">
            <v:imagedata r:id="rId42" o:title=""/>
          </v:shape>
          <o:OLEObject Type="Embed" ProgID="Equation.DSMT4" ShapeID="_x0000_i1110" DrawAspect="Content" ObjectID="_1769587632" r:id="rId43"/>
        </w:object>
      </w:r>
    </w:p>
    <w:p w14:paraId="6BA110D6" w14:textId="77777777" w:rsidR="00C73289" w:rsidRDefault="00C73289" w:rsidP="00A43316">
      <w:pPr>
        <w:spacing w:after="0" w:line="240" w:lineRule="auto"/>
        <w:ind w:left="709" w:hanging="709"/>
        <w:jc w:val="center"/>
        <w:rPr>
          <w:rFonts w:ascii="Times New Roman" w:hAnsi="Times New Roman"/>
          <w:spacing w:val="-2"/>
          <w:sz w:val="28"/>
          <w:szCs w:val="28"/>
        </w:rPr>
      </w:pPr>
    </w:p>
    <w:p w14:paraId="71524A37" w14:textId="77777777" w:rsidR="000943EB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Найти наибольшее и наименьшее значение непрерывной функции </w:t>
      </w:r>
    </w:p>
    <w:p w14:paraId="7CF60BF3" w14:textId="1D0FD0B7" w:rsidR="000943EB" w:rsidRDefault="000943EB" w:rsidP="00A43316">
      <w:pPr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743F5A">
        <w:rPr>
          <w:rFonts w:ascii="Times New Roman" w:hAnsi="Times New Roman"/>
          <w:position w:val="-10"/>
          <w:sz w:val="28"/>
          <w:szCs w:val="28"/>
        </w:rPr>
        <w:object w:dxaOrig="2040" w:dyaOrig="320" w14:anchorId="4BBB2FE3">
          <v:shape id="_x0000_i1111" type="#_x0000_t75" style="width:2in;height:21.75pt" o:ole="" fillcolor="window">
            <v:imagedata r:id="rId44" o:title=""/>
          </v:shape>
          <o:OLEObject Type="Embed" ProgID="Equation.DSMT4" ShapeID="_x0000_i1111" DrawAspect="Content" ObjectID="_1769587633" r:id="rId45"/>
        </w:object>
      </w:r>
    </w:p>
    <w:p w14:paraId="02C6B069" w14:textId="77777777" w:rsidR="00C73289" w:rsidRDefault="00C73289" w:rsidP="00A43316">
      <w:pPr>
        <w:spacing w:after="0" w:line="240" w:lineRule="auto"/>
        <w:ind w:left="709" w:hanging="709"/>
        <w:jc w:val="center"/>
        <w:rPr>
          <w:rFonts w:ascii="Times New Roman" w:hAnsi="Times New Roman"/>
          <w:spacing w:val="-2"/>
          <w:sz w:val="28"/>
          <w:szCs w:val="28"/>
        </w:rPr>
      </w:pPr>
    </w:p>
    <w:p w14:paraId="06355FBE" w14:textId="77777777" w:rsidR="000943EB" w:rsidRPr="00750D6B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Вычислить</w:t>
      </w:r>
    </w:p>
    <w:p w14:paraId="48A6B63E" w14:textId="1B6A5AE7" w:rsidR="000943EB" w:rsidRDefault="000943EB" w:rsidP="00A43316">
      <w:pPr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 w:rsidRPr="00F70B86">
        <w:rPr>
          <w:rFonts w:ascii="Times New Roman" w:hAnsi="Times New Roman"/>
          <w:position w:val="-26"/>
          <w:sz w:val="28"/>
          <w:szCs w:val="28"/>
        </w:rPr>
        <w:object w:dxaOrig="600" w:dyaOrig="620" w14:anchorId="6728EC5B">
          <v:shape id="_x0000_i1112" type="#_x0000_t75" style="width:42.75pt;height:42.75pt" o:ole="" fillcolor="window">
            <v:imagedata r:id="rId46" o:title=""/>
          </v:shape>
          <o:OLEObject Type="Embed" ProgID="Equation.DSMT4" ShapeID="_x0000_i1112" DrawAspect="Content" ObjectID="_1769587634" r:id="rId47"/>
        </w:object>
      </w:r>
    </w:p>
    <w:p w14:paraId="5A2E1095" w14:textId="77777777" w:rsidR="00C73289" w:rsidRDefault="00C73289" w:rsidP="00A43316">
      <w:pPr>
        <w:spacing w:after="0" w:line="240" w:lineRule="auto"/>
        <w:ind w:left="709" w:hanging="709"/>
        <w:jc w:val="center"/>
        <w:rPr>
          <w:rFonts w:ascii="Times New Roman" w:hAnsi="Times New Roman"/>
          <w:sz w:val="24"/>
          <w:szCs w:val="24"/>
        </w:rPr>
      </w:pPr>
    </w:p>
    <w:p w14:paraId="3C014104" w14:textId="77777777" w:rsidR="002A337C" w:rsidRPr="002A337C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Решить задачу. </w:t>
      </w:r>
    </w:p>
    <w:p w14:paraId="3EAA4788" w14:textId="73D7E1E0" w:rsidR="000943EB" w:rsidRDefault="000943EB" w:rsidP="002A337C">
      <w:pPr>
        <w:pStyle w:val="a3"/>
        <w:spacing w:after="0" w:line="240" w:lineRule="auto"/>
        <w:ind w:left="709"/>
        <w:jc w:val="both"/>
        <w:rPr>
          <w:rFonts w:ascii="Times New Roman" w:hAnsi="Times New Roman"/>
          <w:spacing w:val="-2"/>
          <w:sz w:val="28"/>
          <w:szCs w:val="28"/>
        </w:rPr>
      </w:pPr>
      <w:r w:rsidRPr="00F70B86">
        <w:rPr>
          <w:rFonts w:ascii="Times New Roman" w:hAnsi="Times New Roman"/>
          <w:spacing w:val="-2"/>
          <w:sz w:val="28"/>
          <w:szCs w:val="28"/>
        </w:rPr>
        <w:t xml:space="preserve">В студенческом потоке 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Pr="00F70B86">
        <w:rPr>
          <w:rFonts w:ascii="Times New Roman" w:hAnsi="Times New Roman"/>
          <w:spacing w:val="-2"/>
          <w:sz w:val="28"/>
          <w:szCs w:val="28"/>
        </w:rPr>
        <w:t xml:space="preserve">7 человек хорошо знают математику, а </w:t>
      </w:r>
      <w:r>
        <w:rPr>
          <w:rFonts w:ascii="Times New Roman" w:hAnsi="Times New Roman"/>
          <w:spacing w:val="-2"/>
          <w:sz w:val="28"/>
          <w:szCs w:val="28"/>
        </w:rPr>
        <w:t>1</w:t>
      </w:r>
      <w:r w:rsidRPr="00F70B86">
        <w:rPr>
          <w:rFonts w:ascii="Times New Roman" w:hAnsi="Times New Roman"/>
          <w:spacing w:val="-2"/>
          <w:sz w:val="28"/>
          <w:szCs w:val="28"/>
        </w:rPr>
        <w:t xml:space="preserve">5 человек – </w:t>
      </w:r>
      <w:r>
        <w:rPr>
          <w:rFonts w:ascii="Times New Roman" w:hAnsi="Times New Roman"/>
          <w:spacing w:val="-2"/>
          <w:sz w:val="28"/>
          <w:szCs w:val="28"/>
        </w:rPr>
        <w:t>психологию</w:t>
      </w:r>
      <w:r w:rsidRPr="00F70B86">
        <w:rPr>
          <w:rFonts w:ascii="Times New Roman" w:hAnsi="Times New Roman"/>
          <w:spacing w:val="-2"/>
          <w:sz w:val="28"/>
          <w:szCs w:val="28"/>
        </w:rPr>
        <w:t>, а 1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Pr="00F70B86">
        <w:rPr>
          <w:rFonts w:ascii="Times New Roman" w:hAnsi="Times New Roman"/>
          <w:spacing w:val="-2"/>
          <w:sz w:val="28"/>
          <w:szCs w:val="28"/>
        </w:rPr>
        <w:t xml:space="preserve"> человек хорошо знают и математику и </w:t>
      </w:r>
      <w:r>
        <w:rPr>
          <w:rFonts w:ascii="Times New Roman" w:hAnsi="Times New Roman"/>
          <w:spacing w:val="-2"/>
          <w:sz w:val="28"/>
          <w:szCs w:val="28"/>
        </w:rPr>
        <w:t>психологию</w:t>
      </w:r>
      <w:r w:rsidRPr="00F70B86">
        <w:rPr>
          <w:rFonts w:ascii="Times New Roman" w:hAnsi="Times New Roman"/>
          <w:spacing w:val="-2"/>
          <w:sz w:val="28"/>
          <w:szCs w:val="28"/>
        </w:rPr>
        <w:t>. Если в потоке каждый из студентов знает хотя бы один из предметов, то сколько студентов в потоке?</w:t>
      </w:r>
    </w:p>
    <w:p w14:paraId="56CE227E" w14:textId="77777777" w:rsidR="002A337C" w:rsidRPr="002A337C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Решить задачу. </w:t>
      </w:r>
    </w:p>
    <w:p w14:paraId="25871289" w14:textId="463ABF6A" w:rsidR="000943EB" w:rsidRPr="007139C5" w:rsidRDefault="000943EB" w:rsidP="002A337C">
      <w:pPr>
        <w:pStyle w:val="a3"/>
        <w:spacing w:after="0" w:line="240" w:lineRule="auto"/>
        <w:ind w:left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Заданы числа 2, 8, 9, 6, 5. Определить сколько двузначных чисел можно составить из этих цифр:</w:t>
      </w:r>
    </w:p>
    <w:p w14:paraId="49DEDB59" w14:textId="77777777" w:rsidR="000943EB" w:rsidRDefault="000943EB" w:rsidP="00A43316">
      <w:pPr>
        <w:pStyle w:val="a3"/>
        <w:ind w:left="709" w:hanging="1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а) цифры не повторяются;</w:t>
      </w:r>
    </w:p>
    <w:p w14:paraId="0591CD69" w14:textId="16E154B2" w:rsidR="000943EB" w:rsidRDefault="000943EB" w:rsidP="00A43316">
      <w:pPr>
        <w:pStyle w:val="a3"/>
        <w:ind w:left="709" w:hanging="1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б) цифры повторяются.</w:t>
      </w:r>
    </w:p>
    <w:p w14:paraId="4DF470D2" w14:textId="77777777" w:rsidR="002A337C" w:rsidRPr="002A337C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Решить задачу. </w:t>
      </w:r>
    </w:p>
    <w:p w14:paraId="4581F416" w14:textId="4EB9EE36" w:rsidR="000943EB" w:rsidRPr="00C73289" w:rsidRDefault="000943EB" w:rsidP="002A337C">
      <w:pPr>
        <w:pStyle w:val="a3"/>
        <w:spacing w:after="0" w:line="240" w:lineRule="auto"/>
        <w:ind w:left="709"/>
        <w:jc w:val="both"/>
        <w:rPr>
          <w:rFonts w:ascii="Times New Roman" w:hAnsi="Times New Roman"/>
          <w:spacing w:val="-2"/>
          <w:sz w:val="28"/>
          <w:szCs w:val="28"/>
        </w:rPr>
      </w:pPr>
      <w:r w:rsidRPr="007A14F1">
        <w:rPr>
          <w:rFonts w:ascii="Times New Roman" w:hAnsi="Times New Roman"/>
          <w:sz w:val="28"/>
          <w:szCs w:val="28"/>
        </w:rPr>
        <w:t xml:space="preserve">На пяти одинаковых карточках написаны буквы И, </w:t>
      </w:r>
      <w:r>
        <w:rPr>
          <w:rFonts w:ascii="Times New Roman" w:hAnsi="Times New Roman"/>
          <w:sz w:val="28"/>
          <w:szCs w:val="28"/>
        </w:rPr>
        <w:t>С</w:t>
      </w:r>
      <w:r w:rsidRPr="007A14F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Х, П</w:t>
      </w:r>
      <w:r w:rsidRPr="007A14F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</w:t>
      </w:r>
      <w:r w:rsidRPr="007A14F1">
        <w:rPr>
          <w:rFonts w:ascii="Times New Roman" w:hAnsi="Times New Roman"/>
          <w:sz w:val="28"/>
          <w:szCs w:val="28"/>
        </w:rPr>
        <w:t xml:space="preserve">. Карточки перемешиваются и наугад раскладываются в ряд. Какова вероятность того, что получится слово </w:t>
      </w:r>
      <w:r>
        <w:rPr>
          <w:rFonts w:ascii="Times New Roman" w:hAnsi="Times New Roman"/>
          <w:sz w:val="28"/>
          <w:szCs w:val="28"/>
        </w:rPr>
        <w:t>ПСИХО</w:t>
      </w:r>
      <w:r w:rsidRPr="007A14F1">
        <w:rPr>
          <w:rFonts w:ascii="Times New Roman" w:hAnsi="Times New Roman"/>
          <w:sz w:val="28"/>
          <w:szCs w:val="28"/>
        </w:rPr>
        <w:t>?</w:t>
      </w:r>
    </w:p>
    <w:p w14:paraId="6F1C61CD" w14:textId="77777777" w:rsidR="002A337C" w:rsidRPr="002A337C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Решить задачу. </w:t>
      </w:r>
    </w:p>
    <w:p w14:paraId="257DB9A6" w14:textId="4223B67B" w:rsidR="000943EB" w:rsidRDefault="000943EB" w:rsidP="002A337C">
      <w:pPr>
        <w:pStyle w:val="a3"/>
        <w:spacing w:after="0" w:line="240" w:lineRule="auto"/>
        <w:ind w:left="709"/>
        <w:jc w:val="both"/>
        <w:rPr>
          <w:rFonts w:ascii="Times New Roman" w:hAnsi="Times New Roman"/>
          <w:spacing w:val="-2"/>
          <w:sz w:val="28"/>
          <w:szCs w:val="28"/>
        </w:rPr>
      </w:pPr>
      <w:r w:rsidRPr="00EA7530">
        <w:rPr>
          <w:rFonts w:ascii="Times New Roman" w:hAnsi="Times New Roman"/>
          <w:spacing w:val="-2"/>
          <w:sz w:val="28"/>
          <w:szCs w:val="28"/>
        </w:rPr>
        <w:t xml:space="preserve">Подбрасывается игральный кубик. Найти математическое ожидание дискретной случайной величины </w:t>
      </w:r>
      <w:r w:rsidRPr="00EA7530">
        <w:rPr>
          <w:rFonts w:ascii="Times New Roman" w:hAnsi="Times New Roman"/>
          <w:i/>
          <w:iCs/>
          <w:spacing w:val="-2"/>
          <w:sz w:val="28"/>
          <w:szCs w:val="28"/>
        </w:rPr>
        <w:t>Х</w:t>
      </w:r>
      <w:r w:rsidRPr="00EA7530">
        <w:rPr>
          <w:rFonts w:ascii="Times New Roman" w:hAnsi="Times New Roman"/>
          <w:spacing w:val="-2"/>
          <w:sz w:val="28"/>
          <w:szCs w:val="28"/>
        </w:rPr>
        <w:t>, равной числу выпавших очков.</w:t>
      </w:r>
    </w:p>
    <w:p w14:paraId="0361FB7E" w14:textId="77777777" w:rsidR="002A337C" w:rsidRPr="002A337C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Решить задачу. </w:t>
      </w:r>
    </w:p>
    <w:p w14:paraId="6347DDFC" w14:textId="121D26B0" w:rsidR="000943EB" w:rsidRPr="00656701" w:rsidRDefault="000943EB" w:rsidP="002A337C">
      <w:pPr>
        <w:pStyle w:val="a3"/>
        <w:spacing w:after="0" w:line="240" w:lineRule="auto"/>
        <w:ind w:left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Заданы статистические показатели в табличной форме:</w:t>
      </w:r>
    </w:p>
    <w:p w14:paraId="571BEDBA" w14:textId="77777777" w:rsidR="000943EB" w:rsidRPr="00656701" w:rsidRDefault="000943EB" w:rsidP="00A43316">
      <w:pPr>
        <w:pStyle w:val="a3"/>
        <w:spacing w:after="0"/>
        <w:ind w:left="709" w:hanging="709"/>
        <w:jc w:val="center"/>
        <w:rPr>
          <w:rFonts w:ascii="Times New Roman" w:hAnsi="Times New Roman"/>
          <w:i/>
          <w:iCs/>
          <w:sz w:val="24"/>
          <w:szCs w:val="24"/>
        </w:rPr>
      </w:pPr>
      <w:r w:rsidRPr="00656701">
        <w:rPr>
          <w:rFonts w:ascii="Times New Roman" w:hAnsi="Times New Roman"/>
          <w:i/>
          <w:iCs/>
          <w:sz w:val="24"/>
          <w:szCs w:val="24"/>
        </w:rPr>
        <w:t>Динамика преступности в России</w:t>
      </w:r>
    </w:p>
    <w:tbl>
      <w:tblPr>
        <w:tblW w:w="8508" w:type="dxa"/>
        <w:tblInd w:w="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20"/>
        <w:gridCol w:w="886"/>
        <w:gridCol w:w="850"/>
        <w:gridCol w:w="851"/>
        <w:gridCol w:w="850"/>
        <w:gridCol w:w="851"/>
      </w:tblGrid>
      <w:tr w:rsidR="000943EB" w:rsidRPr="0017407F" w14:paraId="63D2D310" w14:textId="77777777" w:rsidTr="008803F3">
        <w:trPr>
          <w:trHeight w:val="313"/>
        </w:trPr>
        <w:tc>
          <w:tcPr>
            <w:tcW w:w="4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7BE8F6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07F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8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A510E3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07F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85C768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07F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3FACAF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07F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D08F7C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07F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D870E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07F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  <w:tr w:rsidR="000943EB" w:rsidRPr="00CD02C2" w14:paraId="5B14C4D5" w14:textId="77777777" w:rsidTr="008803F3">
        <w:trPr>
          <w:trHeight w:val="246"/>
        </w:trPr>
        <w:tc>
          <w:tcPr>
            <w:tcW w:w="4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F808BF" w14:textId="77777777" w:rsidR="000943EB" w:rsidRPr="00CD02C2" w:rsidRDefault="000943EB" w:rsidP="00A43316">
            <w:pPr>
              <w:pStyle w:val="ac"/>
              <w:spacing w:before="0" w:beforeAutospacing="0" w:after="0" w:afterAutospacing="0"/>
              <w:ind w:left="709" w:hanging="709"/>
            </w:pPr>
            <w:r w:rsidRPr="00352528">
              <w:rPr>
                <w:rFonts w:eastAsiaTheme="minorEastAsia"/>
                <w:color w:val="000000" w:themeColor="dark1"/>
                <w:kern w:val="24"/>
              </w:rPr>
              <w:t>Темп роста (цепной), %</w:t>
            </w:r>
          </w:p>
        </w:tc>
        <w:tc>
          <w:tcPr>
            <w:tcW w:w="8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744B80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kern w:val="24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812540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kern w:val="24"/>
                <w:sz w:val="24"/>
                <w:szCs w:val="24"/>
              </w:rPr>
              <w:t>102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7EC11F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kern w:val="24"/>
                <w:sz w:val="24"/>
                <w:szCs w:val="24"/>
              </w:rPr>
              <w:t>110,5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C396EE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kern w:val="24"/>
                <w:sz w:val="24"/>
                <w:szCs w:val="24"/>
              </w:rPr>
              <w:t>86,4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820C0B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kern w:val="24"/>
                <w:sz w:val="24"/>
                <w:szCs w:val="24"/>
              </w:rPr>
              <w:t>93,4</w:t>
            </w:r>
          </w:p>
        </w:tc>
      </w:tr>
    </w:tbl>
    <w:p w14:paraId="46CFFA1E" w14:textId="2F25DA18" w:rsidR="000943EB" w:rsidRDefault="000943EB" w:rsidP="00A43316">
      <w:pPr>
        <w:pStyle w:val="a3"/>
        <w:ind w:left="709" w:hang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темп прироста</w:t>
      </w:r>
      <w:r w:rsidRPr="00CD02C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цепной, в %</w:t>
      </w:r>
      <w:r w:rsidRPr="00CD02C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4DBA616F" w14:textId="77777777" w:rsidR="00C010ED" w:rsidRPr="00C010ED" w:rsidRDefault="00C010ED" w:rsidP="00A43316">
      <w:pPr>
        <w:pStyle w:val="a3"/>
        <w:spacing w:after="0" w:line="12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33BB2977" w14:textId="728AB122" w:rsidR="000943EB" w:rsidRPr="00EA7530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Решить задачу. Заданы статистические показатели в табличной форме:</w:t>
      </w:r>
    </w:p>
    <w:p w14:paraId="2E328888" w14:textId="77777777" w:rsidR="000943EB" w:rsidRPr="00656701" w:rsidRDefault="000943EB" w:rsidP="00A43316">
      <w:pPr>
        <w:pStyle w:val="a3"/>
        <w:spacing w:after="0"/>
        <w:ind w:left="709" w:hanging="709"/>
        <w:jc w:val="center"/>
        <w:rPr>
          <w:rFonts w:ascii="Times New Roman" w:hAnsi="Times New Roman"/>
          <w:i/>
          <w:iCs/>
          <w:sz w:val="24"/>
          <w:szCs w:val="24"/>
        </w:rPr>
      </w:pPr>
      <w:r w:rsidRPr="00656701">
        <w:rPr>
          <w:rFonts w:ascii="Times New Roman" w:hAnsi="Times New Roman"/>
          <w:i/>
          <w:iCs/>
          <w:sz w:val="24"/>
          <w:szCs w:val="24"/>
        </w:rPr>
        <w:t>Динамика преступности в России</w:t>
      </w:r>
    </w:p>
    <w:tbl>
      <w:tblPr>
        <w:tblW w:w="8508" w:type="dxa"/>
        <w:tblInd w:w="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20"/>
        <w:gridCol w:w="886"/>
        <w:gridCol w:w="850"/>
        <w:gridCol w:w="851"/>
        <w:gridCol w:w="850"/>
        <w:gridCol w:w="851"/>
      </w:tblGrid>
      <w:tr w:rsidR="000943EB" w:rsidRPr="00CD02C2" w14:paraId="09F83AF3" w14:textId="77777777" w:rsidTr="008803F3">
        <w:trPr>
          <w:trHeight w:val="313"/>
        </w:trPr>
        <w:tc>
          <w:tcPr>
            <w:tcW w:w="4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AC9C20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8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EE65D8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C5F0BA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B0E0B7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A9C1D1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7D5A26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528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  <w:tr w:rsidR="000943EB" w:rsidRPr="00CD02C2" w14:paraId="779ED5B5" w14:textId="77777777" w:rsidTr="008803F3">
        <w:trPr>
          <w:trHeight w:val="246"/>
        </w:trPr>
        <w:tc>
          <w:tcPr>
            <w:tcW w:w="42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FA3946" w14:textId="77777777" w:rsidR="000943EB" w:rsidRPr="00CD02C2" w:rsidRDefault="000943EB" w:rsidP="00A43316">
            <w:pPr>
              <w:pStyle w:val="ac"/>
              <w:spacing w:before="0" w:beforeAutospacing="0" w:after="0" w:afterAutospacing="0"/>
              <w:ind w:left="709" w:hanging="709"/>
            </w:pPr>
            <w:r w:rsidRPr="0017407F">
              <w:rPr>
                <w:rFonts w:eastAsiaTheme="minorEastAsia"/>
                <w:color w:val="000000" w:themeColor="dark1"/>
                <w:kern w:val="24"/>
              </w:rPr>
              <w:t>Темп роста (базисный), %</w:t>
            </w:r>
          </w:p>
        </w:tc>
        <w:tc>
          <w:tcPr>
            <w:tcW w:w="88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</w:tcPr>
          <w:p w14:paraId="2473E05D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</w:tcPr>
          <w:p w14:paraId="0C731087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07F"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101,9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</w:tcPr>
          <w:p w14:paraId="354DBC1F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07F"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112,6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</w:tcPr>
          <w:p w14:paraId="0236CA21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07F"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97,2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</w:tcPr>
          <w:p w14:paraId="0AF517CD" w14:textId="77777777" w:rsidR="000943EB" w:rsidRPr="00CD02C2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07F"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90,8</w:t>
            </w:r>
          </w:p>
        </w:tc>
      </w:tr>
    </w:tbl>
    <w:p w14:paraId="23798778" w14:textId="77777777" w:rsidR="000943EB" w:rsidRDefault="000943EB" w:rsidP="00A43316">
      <w:pPr>
        <w:ind w:left="709" w:hanging="1"/>
        <w:rPr>
          <w:rFonts w:ascii="Times New Roman" w:hAnsi="Times New Roman"/>
          <w:sz w:val="28"/>
          <w:szCs w:val="28"/>
        </w:rPr>
      </w:pPr>
      <w:r w:rsidRPr="00656701">
        <w:rPr>
          <w:rFonts w:ascii="Times New Roman" w:hAnsi="Times New Roman"/>
          <w:sz w:val="28"/>
          <w:szCs w:val="28"/>
        </w:rPr>
        <w:t>Определить темп прироста (базисный, относительно 2010 года, в %).</w:t>
      </w:r>
    </w:p>
    <w:p w14:paraId="7FBA423A" w14:textId="77777777" w:rsidR="000943EB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 w:rsidRPr="00D1206C">
        <w:rPr>
          <w:rFonts w:ascii="Times New Roman" w:hAnsi="Times New Roman"/>
          <w:spacing w:val="-2"/>
          <w:sz w:val="28"/>
          <w:szCs w:val="28"/>
        </w:rPr>
        <w:t xml:space="preserve">Выполнить выравнивание </w:t>
      </w:r>
      <w:r>
        <w:rPr>
          <w:rFonts w:ascii="Times New Roman" w:hAnsi="Times New Roman"/>
          <w:spacing w:val="-2"/>
          <w:sz w:val="28"/>
          <w:szCs w:val="28"/>
        </w:rPr>
        <w:t xml:space="preserve">ряда </w:t>
      </w:r>
      <w:r w:rsidRPr="00925E28">
        <w:rPr>
          <w:rFonts w:ascii="Times New Roman" w:hAnsi="Times New Roman"/>
          <w:spacing w:val="-2"/>
          <w:sz w:val="28"/>
          <w:szCs w:val="28"/>
        </w:rPr>
        <w:t>способом характеристики динамических рядов средними величинами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1206C">
        <w:rPr>
          <w:rFonts w:ascii="Times New Roman" w:hAnsi="Times New Roman"/>
          <w:spacing w:val="-2"/>
          <w:sz w:val="28"/>
          <w:szCs w:val="28"/>
        </w:rPr>
        <w:t>по данным таблицы</w:t>
      </w:r>
      <w:r>
        <w:rPr>
          <w:rFonts w:ascii="Times New Roman" w:hAnsi="Times New Roman"/>
          <w:spacing w:val="-2"/>
          <w:sz w:val="28"/>
          <w:szCs w:val="28"/>
        </w:rPr>
        <w:t>:</w:t>
      </w:r>
    </w:p>
    <w:p w14:paraId="278B964B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 w:rsidRPr="00925E28"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5BD42E6" wp14:editId="2961D17E">
            <wp:simplePos x="0" y="0"/>
            <wp:positionH relativeFrom="column">
              <wp:posOffset>1246917</wp:posOffset>
            </wp:positionH>
            <wp:positionV relativeFrom="paragraph">
              <wp:posOffset>207010</wp:posOffset>
            </wp:positionV>
            <wp:extent cx="3981450" cy="390461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63" t="11480" r="17742"/>
                    <a:stretch/>
                  </pic:blipFill>
                  <pic:spPr bwMode="auto">
                    <a:xfrm>
                      <a:off x="0" y="0"/>
                      <a:ext cx="3981450" cy="390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119264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0A29C353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7F36F514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7A650DBA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11CC9661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70B1B9D0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6D3251B4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3E754B05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34CBD68F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0AF2FA54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267A1BD8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358AF134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2E543986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702F9727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6CC6AC53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1CCDE16B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214D83B0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35C1CB28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669B9DAA" w14:textId="77777777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7AFC5E51" w14:textId="4D18AA1F" w:rsidR="000943EB" w:rsidRDefault="000943EB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464352A2" w14:textId="77777777" w:rsidR="00300F43" w:rsidRDefault="00300F43" w:rsidP="00A43316">
      <w:p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3EBB4848" w14:textId="77777777" w:rsidR="000943EB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 w:rsidRPr="00925E28">
        <w:rPr>
          <w:rFonts w:ascii="Times New Roman" w:hAnsi="Times New Roman"/>
          <w:spacing w:val="-2"/>
          <w:sz w:val="28"/>
          <w:szCs w:val="28"/>
        </w:rPr>
        <w:t>Имеются показатели по убийствам в 2013 и 2017 годах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14:paraId="31D0B990" w14:textId="77777777" w:rsidR="000943EB" w:rsidRDefault="000943EB" w:rsidP="00A43316">
      <w:pPr>
        <w:pStyle w:val="a3"/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tbl>
      <w:tblPr>
        <w:tblW w:w="3827" w:type="dxa"/>
        <w:tblInd w:w="3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20"/>
        <w:gridCol w:w="2407"/>
      </w:tblGrid>
      <w:tr w:rsidR="000943EB" w:rsidRPr="00925E28" w14:paraId="5A785DB3" w14:textId="77777777" w:rsidTr="008803F3">
        <w:trPr>
          <w:trHeight w:val="304"/>
        </w:trPr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6BA720" w14:textId="77777777" w:rsidR="000943EB" w:rsidRPr="00925E28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E28"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Года</w:t>
            </w:r>
          </w:p>
        </w:tc>
        <w:tc>
          <w:tcPr>
            <w:tcW w:w="24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F739FC" w14:textId="77777777" w:rsidR="000943EB" w:rsidRPr="00925E28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E28"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Число убийств</w:t>
            </w:r>
          </w:p>
        </w:tc>
      </w:tr>
      <w:tr w:rsidR="000943EB" w:rsidRPr="00925E28" w14:paraId="18807E27" w14:textId="77777777" w:rsidTr="008803F3">
        <w:trPr>
          <w:trHeight w:val="127"/>
        </w:trPr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AF7E1B" w14:textId="77777777" w:rsidR="000943EB" w:rsidRPr="00925E28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E28"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2013</w:t>
            </w:r>
          </w:p>
        </w:tc>
        <w:tc>
          <w:tcPr>
            <w:tcW w:w="24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5C919" w14:textId="77777777" w:rsidR="000943EB" w:rsidRPr="00925E28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E28"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205</w:t>
            </w:r>
          </w:p>
        </w:tc>
      </w:tr>
      <w:tr w:rsidR="000943EB" w:rsidRPr="00925E28" w14:paraId="0F2FDB3D" w14:textId="77777777" w:rsidTr="008803F3">
        <w:trPr>
          <w:trHeight w:val="118"/>
        </w:trPr>
        <w:tc>
          <w:tcPr>
            <w:tcW w:w="1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746F3E" w14:textId="77777777" w:rsidR="000943EB" w:rsidRPr="00925E28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E28"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2017</w:t>
            </w:r>
          </w:p>
        </w:tc>
        <w:tc>
          <w:tcPr>
            <w:tcW w:w="24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DC6587" w14:textId="77777777" w:rsidR="000943EB" w:rsidRPr="00925E28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E28">
              <w:rPr>
                <w:rFonts w:ascii="Times New Roman" w:hAnsi="Times New Roman"/>
                <w:color w:val="000000" w:themeColor="text1"/>
                <w:kern w:val="24"/>
                <w:sz w:val="24"/>
                <w:szCs w:val="24"/>
              </w:rPr>
              <w:t>240</w:t>
            </w:r>
          </w:p>
        </w:tc>
      </w:tr>
    </w:tbl>
    <w:p w14:paraId="39FA7BEB" w14:textId="6DD5A547" w:rsidR="000943EB" w:rsidRDefault="000943EB" w:rsidP="00A43316">
      <w:pPr>
        <w:spacing w:after="0" w:line="240" w:lineRule="auto"/>
        <w:ind w:left="709" w:hanging="1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Определить </w:t>
      </w:r>
      <w:r w:rsidRPr="006E199C">
        <w:rPr>
          <w:rFonts w:ascii="Times New Roman" w:hAnsi="Times New Roman"/>
          <w:spacing w:val="-2"/>
          <w:sz w:val="28"/>
          <w:szCs w:val="28"/>
        </w:rPr>
        <w:t>методом линейной интерполяции прогнозные значения 2014</w:t>
      </w:r>
      <w:r>
        <w:rPr>
          <w:rFonts w:ascii="Times New Roman" w:hAnsi="Times New Roman"/>
          <w:spacing w:val="-2"/>
          <w:sz w:val="28"/>
          <w:szCs w:val="28"/>
        </w:rPr>
        <w:t xml:space="preserve"> году.</w:t>
      </w:r>
    </w:p>
    <w:p w14:paraId="3832967F" w14:textId="77777777" w:rsidR="00C010ED" w:rsidRDefault="00C010ED" w:rsidP="00A43316">
      <w:pPr>
        <w:spacing w:after="0" w:line="120" w:lineRule="auto"/>
        <w:ind w:left="709" w:hanging="709"/>
        <w:rPr>
          <w:rFonts w:ascii="Times New Roman" w:hAnsi="Times New Roman"/>
          <w:spacing w:val="-2"/>
          <w:sz w:val="28"/>
          <w:szCs w:val="28"/>
        </w:rPr>
      </w:pPr>
    </w:p>
    <w:p w14:paraId="5970A828" w14:textId="77777777" w:rsidR="000943EB" w:rsidRDefault="000943EB" w:rsidP="00A43316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 w:rsidRPr="00925E28">
        <w:rPr>
          <w:rFonts w:ascii="Times New Roman" w:hAnsi="Times New Roman"/>
          <w:spacing w:val="-2"/>
          <w:sz w:val="28"/>
          <w:szCs w:val="28"/>
        </w:rPr>
        <w:t>Имеются показатели по убийствам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14:paraId="51EFF2CD" w14:textId="77777777" w:rsidR="000943EB" w:rsidRDefault="000943EB" w:rsidP="00A43316">
      <w:pPr>
        <w:pStyle w:val="a3"/>
        <w:spacing w:after="0" w:line="12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tbl>
      <w:tblPr>
        <w:tblW w:w="7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76"/>
        <w:gridCol w:w="1158"/>
        <w:gridCol w:w="1133"/>
        <w:gridCol w:w="1201"/>
      </w:tblGrid>
      <w:tr w:rsidR="000943EB" w:rsidRPr="002D630D" w14:paraId="015405B4" w14:textId="77777777" w:rsidTr="008803F3">
        <w:trPr>
          <w:trHeight w:val="245"/>
          <w:jc w:val="center"/>
        </w:trPr>
        <w:tc>
          <w:tcPr>
            <w:tcW w:w="36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28E5E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Показатели</w:t>
            </w:r>
          </w:p>
        </w:tc>
        <w:tc>
          <w:tcPr>
            <w:tcW w:w="115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5C9B90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2009</w:t>
            </w:r>
          </w:p>
        </w:tc>
        <w:tc>
          <w:tcPr>
            <w:tcW w:w="11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C8E769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2010</w:t>
            </w:r>
          </w:p>
        </w:tc>
        <w:tc>
          <w:tcPr>
            <w:tcW w:w="12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6289FB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2011</w:t>
            </w:r>
          </w:p>
        </w:tc>
      </w:tr>
      <w:tr w:rsidR="000943EB" w:rsidRPr="002D630D" w14:paraId="5C1CF19B" w14:textId="77777777" w:rsidTr="00C010ED">
        <w:trPr>
          <w:trHeight w:val="337"/>
          <w:jc w:val="center"/>
        </w:trPr>
        <w:tc>
          <w:tcPr>
            <w:tcW w:w="36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6B819E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преступлений</w:t>
            </w:r>
          </w:p>
        </w:tc>
        <w:tc>
          <w:tcPr>
            <w:tcW w:w="115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5838DB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3800</w:t>
            </w:r>
          </w:p>
        </w:tc>
        <w:tc>
          <w:tcPr>
            <w:tcW w:w="11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8A0037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4600</w:t>
            </w:r>
          </w:p>
        </w:tc>
        <w:tc>
          <w:tcPr>
            <w:tcW w:w="12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370738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4900</w:t>
            </w:r>
          </w:p>
        </w:tc>
      </w:tr>
    </w:tbl>
    <w:p w14:paraId="5D6DAC03" w14:textId="349838AD" w:rsidR="000943EB" w:rsidRDefault="000943EB" w:rsidP="00A43316">
      <w:pPr>
        <w:spacing w:after="0" w:line="240" w:lineRule="auto"/>
        <w:ind w:left="709" w:hanging="1"/>
        <w:jc w:val="both"/>
        <w:rPr>
          <w:rFonts w:ascii="Times New Roman" w:hAnsi="Times New Roman"/>
          <w:spacing w:val="-2"/>
          <w:sz w:val="28"/>
          <w:szCs w:val="28"/>
        </w:rPr>
      </w:pPr>
      <w:r w:rsidRPr="00B36BF4">
        <w:rPr>
          <w:rFonts w:ascii="Times New Roman" w:hAnsi="Times New Roman"/>
          <w:spacing w:val="-2"/>
          <w:sz w:val="28"/>
          <w:szCs w:val="28"/>
        </w:rPr>
        <w:t>Определить прогнозное значение в 201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Pr="00B36BF4">
        <w:rPr>
          <w:rFonts w:ascii="Times New Roman" w:hAnsi="Times New Roman"/>
          <w:spacing w:val="-2"/>
          <w:sz w:val="28"/>
          <w:szCs w:val="28"/>
        </w:rPr>
        <w:t xml:space="preserve"> году методом линейной экстраполяции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14:paraId="4EC310D3" w14:textId="77777777" w:rsidR="00040EE2" w:rsidRDefault="00040EE2" w:rsidP="00A43316">
      <w:pPr>
        <w:spacing w:after="0" w:line="12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536CCDB9" w14:textId="77777777" w:rsidR="000943EB" w:rsidRDefault="000943EB" w:rsidP="00A43316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  <w:r w:rsidRPr="00925E28">
        <w:rPr>
          <w:rFonts w:ascii="Times New Roman" w:hAnsi="Times New Roman"/>
          <w:spacing w:val="-2"/>
          <w:sz w:val="28"/>
          <w:szCs w:val="28"/>
        </w:rPr>
        <w:t>Имеются показатели по убийствам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14:paraId="101D1BDC" w14:textId="77777777" w:rsidR="000943EB" w:rsidRDefault="000943EB" w:rsidP="00A43316">
      <w:pPr>
        <w:pStyle w:val="a3"/>
        <w:spacing w:after="0" w:line="12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</w:rPr>
      </w:pPr>
    </w:p>
    <w:tbl>
      <w:tblPr>
        <w:tblW w:w="7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76"/>
        <w:gridCol w:w="1158"/>
        <w:gridCol w:w="1133"/>
        <w:gridCol w:w="1201"/>
      </w:tblGrid>
      <w:tr w:rsidR="000943EB" w:rsidRPr="002D630D" w14:paraId="058A1160" w14:textId="77777777" w:rsidTr="008803F3">
        <w:trPr>
          <w:trHeight w:val="245"/>
          <w:jc w:val="center"/>
        </w:trPr>
        <w:tc>
          <w:tcPr>
            <w:tcW w:w="36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C27EBE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Показатели</w:t>
            </w:r>
          </w:p>
        </w:tc>
        <w:tc>
          <w:tcPr>
            <w:tcW w:w="115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85253B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2009</w:t>
            </w:r>
          </w:p>
        </w:tc>
        <w:tc>
          <w:tcPr>
            <w:tcW w:w="11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F1F29F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2010</w:t>
            </w:r>
          </w:p>
        </w:tc>
        <w:tc>
          <w:tcPr>
            <w:tcW w:w="12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F57B5B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2011</w:t>
            </w:r>
          </w:p>
        </w:tc>
      </w:tr>
      <w:tr w:rsidR="000943EB" w:rsidRPr="002D630D" w14:paraId="1574BBCC" w14:textId="77777777" w:rsidTr="00C010ED">
        <w:trPr>
          <w:trHeight w:val="383"/>
          <w:jc w:val="center"/>
        </w:trPr>
        <w:tc>
          <w:tcPr>
            <w:tcW w:w="36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C95603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преступлений</w:t>
            </w:r>
          </w:p>
        </w:tc>
        <w:tc>
          <w:tcPr>
            <w:tcW w:w="115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5652A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270</w:t>
            </w:r>
          </w:p>
        </w:tc>
        <w:tc>
          <w:tcPr>
            <w:tcW w:w="11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36DF50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420</w:t>
            </w:r>
          </w:p>
        </w:tc>
        <w:tc>
          <w:tcPr>
            <w:tcW w:w="12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21DF00" w14:textId="77777777" w:rsidR="000943EB" w:rsidRPr="00C010ED" w:rsidRDefault="000943EB" w:rsidP="00A43316">
            <w:pPr>
              <w:spacing w:after="0" w:line="240" w:lineRule="auto"/>
              <w:ind w:left="709" w:hanging="709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010ED">
              <w:rPr>
                <w:rFonts w:ascii="Times New Roman" w:hAnsi="Times New Roman"/>
                <w:spacing w:val="-2"/>
                <w:sz w:val="24"/>
                <w:szCs w:val="24"/>
              </w:rPr>
              <w:t>360</w:t>
            </w:r>
          </w:p>
        </w:tc>
      </w:tr>
    </w:tbl>
    <w:p w14:paraId="3ED19936" w14:textId="3A554ED0" w:rsidR="000943EB" w:rsidRPr="0019585F" w:rsidRDefault="000943EB" w:rsidP="00A43316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BF4">
        <w:rPr>
          <w:rFonts w:ascii="Times New Roman" w:hAnsi="Times New Roman"/>
          <w:spacing w:val="-2"/>
          <w:sz w:val="28"/>
          <w:szCs w:val="28"/>
        </w:rPr>
        <w:t>Определить прогнозное значение в 201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Pr="00B36BF4">
        <w:rPr>
          <w:rFonts w:ascii="Times New Roman" w:hAnsi="Times New Roman"/>
          <w:spacing w:val="-2"/>
          <w:sz w:val="28"/>
          <w:szCs w:val="28"/>
        </w:rPr>
        <w:t xml:space="preserve"> году методом линейной экстраполяции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14:paraId="12B731E9" w14:textId="77777777" w:rsidR="0019585F" w:rsidRPr="00C010ED" w:rsidRDefault="0019585F" w:rsidP="00A45F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2B50F78" w14:textId="567C1E5F" w:rsidR="000E24F7" w:rsidRPr="00C010ED" w:rsidRDefault="009725FC" w:rsidP="00C010ED">
      <w:pPr>
        <w:pStyle w:val="a3"/>
        <w:numPr>
          <w:ilvl w:val="0"/>
          <w:numId w:val="6"/>
        </w:numPr>
        <w:spacing w:after="120"/>
        <w:ind w:hanging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10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КРИТЕРИИ, ПОКАЗАТЕЛИ И ШКАЛЫ ОЦЕНИВАНИЯ </w:t>
      </w:r>
      <w:r w:rsidR="000E24F7" w:rsidRPr="00C010ED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1EF0DCD" w14:textId="2813042B" w:rsidR="00F5577E" w:rsidRPr="00F5577E" w:rsidRDefault="00F5577E" w:rsidP="00C010ED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5.1. </w:t>
      </w:r>
      <w:r w:rsidR="00C010E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  </w:t>
      </w:r>
      <w:r w:rsidRPr="00F5577E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1AF1294C" w14:textId="77777777" w:rsidR="00F5577E" w:rsidRDefault="00F5577E" w:rsidP="00F5577E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0CA0873" w14:textId="74FF31C5" w:rsidR="00F5577E" w:rsidRDefault="00F5577E" w:rsidP="00F5577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 (тестовые) работы, которые включают задания закрытого и открытого типов.</w:t>
      </w:r>
    </w:p>
    <w:p w14:paraId="51B2F453" w14:textId="77777777" w:rsidR="00F5577E" w:rsidRPr="00FB15FD" w:rsidRDefault="00F5577E" w:rsidP="00F5577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5953F81B" w14:textId="77777777" w:rsidR="00F5577E" w:rsidRDefault="00F5577E" w:rsidP="00F5577E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562097D" w14:textId="77777777" w:rsidR="00F5577E" w:rsidRDefault="00F5577E" w:rsidP="00F5577E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1D12C68C" w14:textId="77777777" w:rsidR="00F5577E" w:rsidRDefault="00F5577E" w:rsidP="00F5577E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5577E" w14:paraId="216719AD" w14:textId="77777777" w:rsidTr="008803F3">
        <w:tc>
          <w:tcPr>
            <w:tcW w:w="4785" w:type="dxa"/>
          </w:tcPr>
          <w:p w14:paraId="74579CEF" w14:textId="77777777" w:rsidR="00F5577E" w:rsidRPr="00544EC9" w:rsidRDefault="00F5577E" w:rsidP="008803F3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602C5FE1" w14:textId="77777777" w:rsidR="00F5577E" w:rsidRPr="00544EC9" w:rsidRDefault="00F5577E" w:rsidP="008803F3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F5577E" w14:paraId="54E87851" w14:textId="77777777" w:rsidTr="008803F3">
        <w:tc>
          <w:tcPr>
            <w:tcW w:w="4785" w:type="dxa"/>
          </w:tcPr>
          <w:p w14:paraId="0B50BAA6" w14:textId="77777777" w:rsidR="00F5577E" w:rsidRPr="00544EC9" w:rsidRDefault="00F5577E" w:rsidP="000E4AE9">
            <w:pPr>
              <w:pStyle w:val="a3"/>
              <w:numPr>
                <w:ilvl w:val="1"/>
                <w:numId w:val="4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331519A5" w14:textId="77777777" w:rsidR="00F5577E" w:rsidRDefault="00F5577E" w:rsidP="008803F3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4B859047" w14:textId="77777777" w:rsidR="00F5577E" w:rsidRPr="00544EC9" w:rsidRDefault="00F5577E" w:rsidP="008803F3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DFCDC9E" w14:textId="77777777" w:rsidR="00F5577E" w:rsidRPr="00544EC9" w:rsidRDefault="00F5577E" w:rsidP="008803F3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48A877A8" w14:textId="77777777" w:rsidR="00F5577E" w:rsidRPr="00544EC9" w:rsidRDefault="00F5577E" w:rsidP="008803F3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2035535" w14:textId="77777777" w:rsidR="00F5577E" w:rsidRPr="00544EC9" w:rsidRDefault="00F5577E" w:rsidP="008803F3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5577E" w14:paraId="4361555C" w14:textId="77777777" w:rsidTr="008803F3">
        <w:tc>
          <w:tcPr>
            <w:tcW w:w="4785" w:type="dxa"/>
          </w:tcPr>
          <w:p w14:paraId="755C9FC1" w14:textId="77777777" w:rsidR="00F5577E" w:rsidRPr="00544EC9" w:rsidRDefault="00F5577E" w:rsidP="000E4AE9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7D69A845" w14:textId="77777777" w:rsidR="00F5577E" w:rsidRDefault="00F5577E" w:rsidP="008803F3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9695454" w14:textId="4B0423A2" w:rsidR="00F5577E" w:rsidRPr="00544EC9" w:rsidRDefault="00F5577E" w:rsidP="008803F3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балла</w:t>
            </w:r>
          </w:p>
          <w:p w14:paraId="38D4FEB2" w14:textId="668FA74F" w:rsidR="00F5577E" w:rsidRPr="00544EC9" w:rsidRDefault="00F5577E" w:rsidP="008803F3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частично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</w:p>
          <w:p w14:paraId="5E3BC6E2" w14:textId="77777777" w:rsidR="00F5577E" w:rsidRPr="00544EC9" w:rsidRDefault="00F5577E" w:rsidP="008803F3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3649AC3C" w14:textId="77777777" w:rsidR="00F5577E" w:rsidRDefault="00F5577E" w:rsidP="008803F3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577E" w14:paraId="3AD4E6CB" w14:textId="77777777" w:rsidTr="008803F3">
        <w:tc>
          <w:tcPr>
            <w:tcW w:w="4785" w:type="dxa"/>
          </w:tcPr>
          <w:p w14:paraId="081482EA" w14:textId="77777777" w:rsidR="00F5577E" w:rsidRPr="00544EC9" w:rsidRDefault="00F5577E" w:rsidP="000E4AE9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15EF1258" w14:textId="3E3D287D" w:rsidR="00F5577E" w:rsidRPr="00544EC9" w:rsidRDefault="00F5577E" w:rsidP="008803F3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балла</w:t>
            </w:r>
          </w:p>
          <w:p w14:paraId="0F9F6A73" w14:textId="0C656839" w:rsidR="00F5577E" w:rsidRPr="00544EC9" w:rsidRDefault="00F5577E" w:rsidP="008803F3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частично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</w:p>
          <w:p w14:paraId="71C38542" w14:textId="77777777" w:rsidR="00F5577E" w:rsidRPr="00544EC9" w:rsidRDefault="00F5577E" w:rsidP="008803F3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4DC19C1" w14:textId="77777777" w:rsidR="00F5577E" w:rsidRDefault="00F5577E" w:rsidP="008803F3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577E" w14:paraId="4C7B8562" w14:textId="77777777" w:rsidTr="008803F3">
        <w:tc>
          <w:tcPr>
            <w:tcW w:w="4785" w:type="dxa"/>
          </w:tcPr>
          <w:p w14:paraId="14A6BFF5" w14:textId="77777777" w:rsidR="00F5577E" w:rsidRPr="00544EC9" w:rsidRDefault="00F5577E" w:rsidP="000E4AE9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5C1ED50C" w14:textId="77777777" w:rsidR="00F5577E" w:rsidRDefault="00F5577E" w:rsidP="008803F3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5E00C4C" w14:textId="77777777" w:rsidR="00F5577E" w:rsidRPr="00544EC9" w:rsidRDefault="00F5577E" w:rsidP="008803F3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1F447868" w14:textId="77777777" w:rsidR="00F5577E" w:rsidRPr="00544EC9" w:rsidRDefault="00F5577E" w:rsidP="008803F3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0CBFB7C" w14:textId="77777777" w:rsidR="00F5577E" w:rsidRDefault="00F5577E" w:rsidP="008803F3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5577E" w14:paraId="6C6A5DC0" w14:textId="77777777" w:rsidTr="008803F3">
        <w:tc>
          <w:tcPr>
            <w:tcW w:w="4785" w:type="dxa"/>
          </w:tcPr>
          <w:p w14:paraId="39B8E96D" w14:textId="77777777" w:rsidR="00F5577E" w:rsidRPr="00544EC9" w:rsidRDefault="00F5577E" w:rsidP="000E4AE9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05DFD8DC" w14:textId="77777777" w:rsidR="00F5577E" w:rsidRPr="00544EC9" w:rsidRDefault="00F5577E" w:rsidP="008803F3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778F36BA" w14:textId="77777777" w:rsidR="00F5577E" w:rsidRPr="00544EC9" w:rsidRDefault="00F5577E" w:rsidP="008803F3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4C33705C" w14:textId="77777777" w:rsidR="00F5577E" w:rsidRPr="00544EC9" w:rsidRDefault="00F5577E" w:rsidP="008803F3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77E" w14:paraId="0839C5F4" w14:textId="77777777" w:rsidTr="008803F3">
        <w:tc>
          <w:tcPr>
            <w:tcW w:w="4785" w:type="dxa"/>
          </w:tcPr>
          <w:p w14:paraId="479B70E8" w14:textId="77777777" w:rsidR="00F5577E" w:rsidRPr="003B62F7" w:rsidRDefault="00F5577E" w:rsidP="000E4AE9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31474C53" w14:textId="77777777" w:rsidR="00F5577E" w:rsidRDefault="00F5577E" w:rsidP="008803F3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1747D00A" w14:textId="189DC714" w:rsidR="00F5577E" w:rsidRDefault="00F5577E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1 балла.</w:t>
            </w:r>
          </w:p>
          <w:p w14:paraId="3904D8D7" w14:textId="5DE6D804" w:rsidR="00F5577E" w:rsidRDefault="00F5577E" w:rsidP="008803F3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09FF7558" w14:textId="77777777" w:rsidR="00F5577E" w:rsidRPr="00A67601" w:rsidRDefault="00F5577E" w:rsidP="008803F3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8455E27" w14:textId="77777777" w:rsidR="00F5577E" w:rsidRPr="00544EC9" w:rsidRDefault="00F5577E" w:rsidP="008803F3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B6BD591" w14:textId="77777777" w:rsidR="00F5577E" w:rsidRPr="00544EC9" w:rsidRDefault="00F5577E" w:rsidP="00F5577E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2ECF0CB" w14:textId="77777777" w:rsidR="00F5577E" w:rsidRPr="00B429D1" w:rsidRDefault="00F5577E" w:rsidP="00F5577E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6DE82C6" w14:textId="77777777" w:rsidR="00F5577E" w:rsidRPr="00CE4AD8" w:rsidRDefault="00F5577E" w:rsidP="00F557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14BB668" w14:textId="77777777" w:rsidR="00F5577E" w:rsidRDefault="00F5577E" w:rsidP="00F5577E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20A16A68" w14:textId="77777777" w:rsidR="00F5577E" w:rsidRPr="00CE4AD8" w:rsidRDefault="00F5577E" w:rsidP="00F5577E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0995B91B" w14:textId="0F175326" w:rsidR="00F5577E" w:rsidRPr="0051363A" w:rsidRDefault="00F5577E" w:rsidP="00F557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6C5F56">
        <w:rPr>
          <w:rFonts w:ascii="Times New Roman" w:eastAsia="Calibri" w:hAnsi="Times New Roman" w:cs="Times New Roman"/>
          <w:sz w:val="28"/>
          <w:szCs w:val="28"/>
        </w:rPr>
        <w:t>0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от максимального балла. </w:t>
      </w:r>
    </w:p>
    <w:p w14:paraId="4FEAF87B" w14:textId="13023029" w:rsidR="00F5577E" w:rsidRPr="0051363A" w:rsidRDefault="00F5577E" w:rsidP="00F557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проверочной работы оцениваются как «хорошо», если обучающийся набрал от </w:t>
      </w:r>
      <w:r w:rsidR="006C5F56">
        <w:rPr>
          <w:rFonts w:ascii="Times New Roman" w:eastAsia="Calibri" w:hAnsi="Times New Roman" w:cs="Times New Roman"/>
          <w:sz w:val="28"/>
          <w:szCs w:val="28"/>
        </w:rPr>
        <w:t>80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6C5F56">
        <w:rPr>
          <w:rFonts w:ascii="Times New Roman" w:eastAsia="Calibri" w:hAnsi="Times New Roman" w:cs="Times New Roman"/>
          <w:sz w:val="28"/>
          <w:szCs w:val="28"/>
        </w:rPr>
        <w:t>9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от максимального балла. </w:t>
      </w:r>
    </w:p>
    <w:p w14:paraId="044B5EF4" w14:textId="16A41C44" w:rsidR="00F5577E" w:rsidRPr="0051363A" w:rsidRDefault="00F5577E" w:rsidP="00F557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C6A3D">
        <w:rPr>
          <w:rFonts w:ascii="Times New Roman" w:eastAsia="Calibri" w:hAnsi="Times New Roman" w:cs="Times New Roman"/>
          <w:sz w:val="28"/>
          <w:szCs w:val="28"/>
        </w:rPr>
        <w:t>0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6C5F56">
        <w:rPr>
          <w:rFonts w:ascii="Times New Roman" w:eastAsia="Calibri" w:hAnsi="Times New Roman" w:cs="Times New Roman"/>
          <w:sz w:val="28"/>
          <w:szCs w:val="28"/>
        </w:rPr>
        <w:t>9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от максимального балла. </w:t>
      </w:r>
    </w:p>
    <w:p w14:paraId="5A866911" w14:textId="39083224" w:rsidR="00F5577E" w:rsidRDefault="00F5577E" w:rsidP="00F55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«неудовлетворительно», если обучающийся набрал менее </w:t>
      </w:r>
      <w:r w:rsidR="000C6A3D">
        <w:rPr>
          <w:rFonts w:ascii="Times New Roman" w:eastAsia="Calibri" w:hAnsi="Times New Roman" w:cs="Times New Roman"/>
          <w:sz w:val="28"/>
          <w:szCs w:val="28"/>
        </w:rPr>
        <w:t>59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от максимального балла.</w:t>
      </w:r>
    </w:p>
    <w:p w14:paraId="71799461" w14:textId="77777777" w:rsidR="00F5577E" w:rsidRDefault="00F5577E" w:rsidP="00F55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4D7369" w14:textId="102B6DE2" w:rsidR="000C6A3D" w:rsidRDefault="000C6A3D" w:rsidP="00C010ED">
      <w:pPr>
        <w:pStyle w:val="a3"/>
        <w:numPr>
          <w:ilvl w:val="1"/>
          <w:numId w:val="6"/>
        </w:numPr>
        <w:spacing w:after="12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0C6A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3D12C23B" w14:textId="59078031" w:rsidR="00C010ED" w:rsidRDefault="00C010ED" w:rsidP="00C010ED">
      <w:pPr>
        <w:spacing w:after="12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14:paraId="228E352F" w14:textId="77777777" w:rsidR="00257C61" w:rsidRDefault="00257C61" w:rsidP="00257C61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14:paraId="449B0ED6" w14:textId="77777777" w:rsidR="00257C61" w:rsidRDefault="00257C61" w:rsidP="00257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Контрольная работа проводится с целью оценки степени подготовленности студентов на данном этапе к самостоятельному решению и анализу типовых задач, а также правильности и полноты проведении расчетов, согласно заданиям контрольной работы.</w:t>
      </w:r>
    </w:p>
    <w:p w14:paraId="0B94FB84" w14:textId="77777777" w:rsidR="00257C61" w:rsidRPr="00E233C3" w:rsidRDefault="00257C61" w:rsidP="00257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Контрольн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E233C3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233C3">
        <w:rPr>
          <w:rFonts w:ascii="Times New Roman" w:hAnsi="Times New Roman" w:cs="Times New Roman"/>
          <w:sz w:val="28"/>
          <w:szCs w:val="28"/>
        </w:rPr>
        <w:t xml:space="preserve"> выполняются в письменном виде, на специализированном бланке, согласно индивидуальных заданий (индивидуальных вариантов), которые по окончании занятия сдаются преподавателю для проверки.</w:t>
      </w:r>
    </w:p>
    <w:p w14:paraId="6D81AD46" w14:textId="77777777" w:rsidR="00257C61" w:rsidRDefault="00257C61" w:rsidP="00257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3C3">
        <w:rPr>
          <w:rFonts w:ascii="Times New Roman" w:hAnsi="Times New Roman" w:cs="Times New Roman"/>
          <w:sz w:val="28"/>
          <w:szCs w:val="28"/>
        </w:rPr>
        <w:t>Каждый вариант контрольной работы содержит задания в виде решения конкретной задачи с предлагаемыми условиями и требованиями к оформлению.</w:t>
      </w:r>
    </w:p>
    <w:p w14:paraId="22E14AB8" w14:textId="77777777" w:rsidR="00257C61" w:rsidRPr="00DD7221" w:rsidRDefault="00257C61" w:rsidP="00257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sz w:val="28"/>
          <w:szCs w:val="28"/>
        </w:rPr>
        <w:t>выполнения контрольной работы</w:t>
      </w:r>
      <w:r w:rsidRPr="00DD72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обучающемуся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 выставляется оценка: «отлично», «хорошо», «удовлетворит</w:t>
      </w:r>
      <w:r>
        <w:rPr>
          <w:rFonts w:ascii="Times New Roman" w:hAnsi="Times New Roman" w:cs="Times New Roman"/>
          <w:sz w:val="28"/>
          <w:szCs w:val="28"/>
        </w:rPr>
        <w:t>ельно» и «неудовлетворительно».</w:t>
      </w:r>
    </w:p>
    <w:p w14:paraId="37FC4B16" w14:textId="77777777" w:rsidR="00257C61" w:rsidRDefault="00257C61" w:rsidP="00257C6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53688">
        <w:rPr>
          <w:b/>
          <w:bCs/>
          <w:sz w:val="28"/>
          <w:szCs w:val="28"/>
        </w:rPr>
        <w:t>отлично</w:t>
      </w:r>
      <w:r>
        <w:rPr>
          <w:sz w:val="28"/>
          <w:szCs w:val="28"/>
        </w:rPr>
        <w:t xml:space="preserve">» - в ходе подготовки студент </w:t>
      </w:r>
      <w:r w:rsidRPr="00F36086">
        <w:rPr>
          <w:sz w:val="28"/>
          <w:szCs w:val="28"/>
        </w:rPr>
        <w:t xml:space="preserve">глубоко и исчерпывающе </w:t>
      </w:r>
      <w:r>
        <w:rPr>
          <w:sz w:val="28"/>
          <w:szCs w:val="28"/>
        </w:rPr>
        <w:t>изучил</w:t>
      </w:r>
      <w:r w:rsidRPr="00F36086">
        <w:rPr>
          <w:sz w:val="28"/>
          <w:szCs w:val="28"/>
        </w:rPr>
        <w:t xml:space="preserve"> основную и дополнительную литературу</w:t>
      </w:r>
      <w:r>
        <w:rPr>
          <w:sz w:val="28"/>
          <w:szCs w:val="28"/>
        </w:rPr>
        <w:t>, усвоил знания, полученные на лекциях и практических занятиях в полном объеме</w:t>
      </w:r>
      <w:r w:rsidRPr="00F36086">
        <w:rPr>
          <w:sz w:val="28"/>
          <w:szCs w:val="28"/>
        </w:rPr>
        <w:t xml:space="preserve">. </w:t>
      </w:r>
      <w:r>
        <w:rPr>
          <w:sz w:val="28"/>
          <w:szCs w:val="28"/>
        </w:rPr>
        <w:t>При решении заданий представлено развернутое и понятное решение, построены необходимые графики и дополнения к ним. Выполнена проверка решения другими методами, изученными в рамках занятий. Студент способен пояснить порядок выполнения заданий, а также четко и грамотно отвечает на вопросы, возникшие в ходе проверки контрольной работы.</w:t>
      </w:r>
    </w:p>
    <w:p w14:paraId="64D96774" w14:textId="77777777" w:rsidR="00257C61" w:rsidRDefault="00257C61" w:rsidP="00257C6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53688">
        <w:rPr>
          <w:b/>
          <w:bCs/>
          <w:sz w:val="28"/>
          <w:szCs w:val="28"/>
        </w:rPr>
        <w:t>хорошо</w:t>
      </w:r>
      <w:r>
        <w:rPr>
          <w:sz w:val="28"/>
          <w:szCs w:val="28"/>
        </w:rPr>
        <w:t>» - студент изучил</w:t>
      </w:r>
      <w:r w:rsidRPr="00F36086">
        <w:rPr>
          <w:sz w:val="28"/>
          <w:szCs w:val="28"/>
        </w:rPr>
        <w:t xml:space="preserve"> основную и дополнительную литературу</w:t>
      </w:r>
      <w:r>
        <w:rPr>
          <w:sz w:val="28"/>
          <w:szCs w:val="28"/>
        </w:rPr>
        <w:t>, усвоил знания, полученные на лекциях и практических занятиях</w:t>
      </w:r>
      <w:r w:rsidRPr="00F3608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решении заданий представлены только правильные ответы или допущены неточности в получении численных результатов, построены необходимые графики. При пояснениях порядка выполнения заданий возникают затруднения, а при ответах на вопросы, возникшие в ходе проверки контрольной работы, </w:t>
      </w:r>
      <w:r w:rsidRPr="00F36086">
        <w:rPr>
          <w:sz w:val="28"/>
          <w:szCs w:val="28"/>
        </w:rPr>
        <w:t>допускает ошибки не принципиального характера.</w:t>
      </w:r>
    </w:p>
    <w:p w14:paraId="0362AC87" w14:textId="77777777" w:rsidR="00257C61" w:rsidRDefault="00257C61" w:rsidP="00257C6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53688">
        <w:rPr>
          <w:b/>
          <w:bCs/>
          <w:sz w:val="28"/>
          <w:szCs w:val="28"/>
        </w:rPr>
        <w:t>удовлетворительно</w:t>
      </w:r>
      <w:r>
        <w:rPr>
          <w:sz w:val="28"/>
          <w:szCs w:val="28"/>
        </w:rPr>
        <w:t>» - студент поверхностно изучил</w:t>
      </w:r>
      <w:r w:rsidRPr="00F36086">
        <w:rPr>
          <w:sz w:val="28"/>
          <w:szCs w:val="28"/>
        </w:rPr>
        <w:t xml:space="preserve"> основную и дополнительную литературу</w:t>
      </w:r>
      <w:r>
        <w:rPr>
          <w:sz w:val="28"/>
          <w:szCs w:val="28"/>
        </w:rPr>
        <w:t>, слабо усвоил знания, полученные на лекциях и практических занятиях</w:t>
      </w:r>
      <w:r w:rsidRPr="00F3608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решении заданий представлены только правильные ответы или допущены грубые ошибки в результатах вычислений. </w:t>
      </w:r>
      <w:r>
        <w:rPr>
          <w:sz w:val="28"/>
          <w:szCs w:val="28"/>
        </w:rPr>
        <w:lastRenderedPageBreak/>
        <w:t xml:space="preserve">Порядок выполнения заданий вызывает затруднения, а при ответах на вопросы, возникшие в ходе проверки контрольной работы, </w:t>
      </w:r>
      <w:r w:rsidRPr="00F36086">
        <w:rPr>
          <w:sz w:val="28"/>
          <w:szCs w:val="28"/>
        </w:rPr>
        <w:t>допускает ошибки принципиального характера.</w:t>
      </w:r>
    </w:p>
    <w:p w14:paraId="0FCDACD9" w14:textId="1C25FD24" w:rsidR="00C010ED" w:rsidRPr="00C010ED" w:rsidRDefault="00257C61" w:rsidP="00257C61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4C4">
        <w:rPr>
          <w:rFonts w:ascii="Times New Roman" w:hAnsi="Times New Roman" w:cs="Times New Roman"/>
          <w:sz w:val="28"/>
          <w:szCs w:val="28"/>
        </w:rPr>
        <w:t>«</w:t>
      </w:r>
      <w:r w:rsidRPr="009C24C4">
        <w:rPr>
          <w:rFonts w:ascii="Times New Roman" w:hAnsi="Times New Roman" w:cs="Times New Roman"/>
          <w:b/>
          <w:bCs/>
          <w:sz w:val="28"/>
          <w:szCs w:val="28"/>
        </w:rPr>
        <w:t>неудовлетворительно</w:t>
      </w:r>
      <w:r w:rsidRPr="009C24C4">
        <w:rPr>
          <w:rFonts w:ascii="Times New Roman" w:hAnsi="Times New Roman" w:cs="Times New Roman"/>
          <w:sz w:val="28"/>
          <w:szCs w:val="28"/>
        </w:rPr>
        <w:t>» - студент не изучил основную и дополнительную литературу, не усвоил знания, полученные на лекциях и практических занятиях. При решении практических заданий представлены только неправильные ответы или допущены грубые ошибки в результатах вычислений. Не способен объяснить порядок выполнения заданий, а также не может правильно ответить на вопросы, возникшие в ходе проверки контрольной работы.</w:t>
      </w:r>
    </w:p>
    <w:p w14:paraId="008B84CD" w14:textId="4669A78C" w:rsidR="009725FC" w:rsidRPr="00B072BA" w:rsidRDefault="009725FC" w:rsidP="000C6A3D">
      <w:pPr>
        <w:pStyle w:val="a3"/>
        <w:spacing w:before="120"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B072BA">
        <w:rPr>
          <w:rFonts w:ascii="Times New Roman" w:hAnsi="Times New Roman" w:cs="Times New Roman"/>
          <w:b/>
          <w:sz w:val="28"/>
          <w:szCs w:val="28"/>
        </w:rPr>
        <w:t>Экзамен</w:t>
      </w:r>
    </w:p>
    <w:p w14:paraId="03725BD5" w14:textId="77777777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ценка на экзамене выставляется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 на основе принципов объективности, справедливости, всестороннего</w:t>
      </w:r>
      <w:r>
        <w:rPr>
          <w:rFonts w:ascii="Times New Roman" w:hAnsi="Times New Roman" w:cs="Times New Roman"/>
          <w:sz w:val="28"/>
          <w:szCs w:val="28"/>
        </w:rPr>
        <w:t xml:space="preserve"> анализа уровня знаний обучающихся. </w:t>
      </w:r>
    </w:p>
    <w:p w14:paraId="5539A610" w14:textId="77777777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При выставлени</w:t>
      </w:r>
      <w:r>
        <w:rPr>
          <w:rFonts w:ascii="Times New Roman" w:hAnsi="Times New Roman" w:cs="Times New Roman"/>
          <w:sz w:val="28"/>
          <w:szCs w:val="28"/>
        </w:rPr>
        <w:t xml:space="preserve">и оценки экзаменатор учитывает </w:t>
      </w:r>
      <w:r w:rsidRPr="00DD7221">
        <w:rPr>
          <w:rFonts w:ascii="Times New Roman" w:hAnsi="Times New Roman" w:cs="Times New Roman"/>
          <w:sz w:val="28"/>
          <w:szCs w:val="28"/>
        </w:rPr>
        <w:t>знание фактического материала по программе, в том числе знание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FA4952E" w14:textId="77777777" w:rsidR="009725FC" w:rsidRPr="00DD7221" w:rsidRDefault="009725FC" w:rsidP="000E4AE9">
      <w:pPr>
        <w:pStyle w:val="a3"/>
        <w:numPr>
          <w:ilvl w:val="1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 xml:space="preserve">обязательной литературы, современных публикаций по программе курса, а также истории науки; логику, структуру, стиль ответа; </w:t>
      </w:r>
    </w:p>
    <w:p w14:paraId="07FBC661" w14:textId="77777777" w:rsidR="009725FC" w:rsidRDefault="009725FC" w:rsidP="000E4AE9">
      <w:pPr>
        <w:pStyle w:val="a3"/>
        <w:numPr>
          <w:ilvl w:val="1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 xml:space="preserve">культуру речи, манеру общения, готовность к дискуссии, аргументированность ответа, уровень самостоятельного мышления; </w:t>
      </w:r>
    </w:p>
    <w:p w14:paraId="60F62159" w14:textId="77777777" w:rsidR="009725FC" w:rsidRPr="00DD7221" w:rsidRDefault="009725FC" w:rsidP="000E4AE9">
      <w:pPr>
        <w:pStyle w:val="a3"/>
        <w:numPr>
          <w:ilvl w:val="1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умение связывать теорию с практикой, решать задачи.</w:t>
      </w:r>
    </w:p>
    <w:p w14:paraId="5D6A3051" w14:textId="77777777" w:rsidR="009725FC" w:rsidRPr="00DD7221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 xml:space="preserve">По результатам экзамена </w:t>
      </w:r>
      <w:r>
        <w:rPr>
          <w:rFonts w:ascii="Times New Roman" w:hAnsi="Times New Roman" w:cs="Times New Roman"/>
          <w:sz w:val="28"/>
          <w:szCs w:val="28"/>
        </w:rPr>
        <w:t>обучающемуся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 выставляется оценка: «отлично», «хорошо», «удовлетворит</w:t>
      </w:r>
      <w:r>
        <w:rPr>
          <w:rFonts w:ascii="Times New Roman" w:hAnsi="Times New Roman" w:cs="Times New Roman"/>
          <w:sz w:val="28"/>
          <w:szCs w:val="28"/>
        </w:rPr>
        <w:t>ельно» и «неудовлетворительно».</w:t>
      </w:r>
    </w:p>
    <w:p w14:paraId="4DCC7D39" w14:textId="2A4EE58F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Оцен</w:t>
      </w:r>
      <w:r>
        <w:rPr>
          <w:rFonts w:ascii="Times New Roman" w:hAnsi="Times New Roman" w:cs="Times New Roman"/>
          <w:sz w:val="28"/>
          <w:szCs w:val="28"/>
        </w:rPr>
        <w:t>ки «</w:t>
      </w:r>
      <w:r w:rsidRPr="00B272C5">
        <w:rPr>
          <w:rFonts w:ascii="Times New Roman" w:hAnsi="Times New Roman" w:cs="Times New Roman"/>
          <w:b/>
          <w:sz w:val="28"/>
          <w:szCs w:val="28"/>
        </w:rPr>
        <w:t>отлично</w:t>
      </w:r>
      <w:r>
        <w:rPr>
          <w:rFonts w:ascii="Times New Roman" w:hAnsi="Times New Roman" w:cs="Times New Roman"/>
          <w:sz w:val="28"/>
          <w:szCs w:val="28"/>
        </w:rPr>
        <w:t>» заслуживает обучающийся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</w:t>
      </w:r>
      <w:r w:rsidR="00E27604">
        <w:rPr>
          <w:rFonts w:ascii="Times New Roman" w:hAnsi="Times New Roman" w:cs="Times New Roman"/>
          <w:sz w:val="28"/>
          <w:szCs w:val="28"/>
        </w:rPr>
        <w:t>обладающий</w:t>
      </w:r>
      <w:r w:rsidRPr="00DD7221">
        <w:rPr>
          <w:rFonts w:ascii="Times New Roman" w:hAnsi="Times New Roman" w:cs="Times New Roman"/>
          <w:sz w:val="28"/>
          <w:szCs w:val="28"/>
        </w:rPr>
        <w:t xml:space="preserve"> всесторонн</w:t>
      </w:r>
      <w:r w:rsidR="00E27604">
        <w:rPr>
          <w:rFonts w:ascii="Times New Roman" w:hAnsi="Times New Roman" w:cs="Times New Roman"/>
          <w:sz w:val="28"/>
          <w:szCs w:val="28"/>
        </w:rPr>
        <w:t>ими</w:t>
      </w:r>
      <w:r w:rsidRPr="00DD7221">
        <w:rPr>
          <w:rFonts w:ascii="Times New Roman" w:hAnsi="Times New Roman" w:cs="Times New Roman"/>
          <w:sz w:val="28"/>
          <w:szCs w:val="28"/>
        </w:rPr>
        <w:t>, систематическ</w:t>
      </w:r>
      <w:r w:rsidR="00E27604">
        <w:rPr>
          <w:rFonts w:ascii="Times New Roman" w:hAnsi="Times New Roman" w:cs="Times New Roman"/>
          <w:sz w:val="28"/>
          <w:szCs w:val="28"/>
        </w:rPr>
        <w:t>ими</w:t>
      </w:r>
      <w:r w:rsidRPr="00DD7221">
        <w:rPr>
          <w:rFonts w:ascii="Times New Roman" w:hAnsi="Times New Roman" w:cs="Times New Roman"/>
          <w:sz w:val="28"/>
          <w:szCs w:val="28"/>
        </w:rPr>
        <w:t xml:space="preserve"> и глубок</w:t>
      </w:r>
      <w:r w:rsidR="00E27604">
        <w:rPr>
          <w:rFonts w:ascii="Times New Roman" w:hAnsi="Times New Roman" w:cs="Times New Roman"/>
          <w:sz w:val="28"/>
          <w:szCs w:val="28"/>
        </w:rPr>
        <w:t>ими</w:t>
      </w:r>
      <w:r w:rsidRPr="00DD722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E27604">
        <w:rPr>
          <w:rFonts w:ascii="Times New Roman" w:hAnsi="Times New Roman" w:cs="Times New Roman"/>
          <w:sz w:val="28"/>
          <w:szCs w:val="28"/>
        </w:rPr>
        <w:t>ями</w:t>
      </w:r>
      <w:r w:rsidRPr="00DD7221">
        <w:rPr>
          <w:rFonts w:ascii="Times New Roman" w:hAnsi="Times New Roman" w:cs="Times New Roman"/>
          <w:sz w:val="28"/>
          <w:szCs w:val="28"/>
        </w:rPr>
        <w:t xml:space="preserve"> учебно-программного материала, свободно выполня</w:t>
      </w:r>
      <w:r w:rsidR="00E27604">
        <w:rPr>
          <w:rFonts w:ascii="Times New Roman" w:hAnsi="Times New Roman" w:cs="Times New Roman"/>
          <w:sz w:val="28"/>
          <w:szCs w:val="28"/>
        </w:rPr>
        <w:t>ет</w:t>
      </w:r>
      <w:r w:rsidRPr="00DD7221">
        <w:rPr>
          <w:rFonts w:ascii="Times New Roman" w:hAnsi="Times New Roman" w:cs="Times New Roman"/>
          <w:sz w:val="28"/>
          <w:szCs w:val="28"/>
        </w:rPr>
        <w:t xml:space="preserve"> </w:t>
      </w:r>
      <w:r w:rsidR="00E27604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r w:rsidRPr="00DD7221">
        <w:rPr>
          <w:rFonts w:ascii="Times New Roman" w:hAnsi="Times New Roman" w:cs="Times New Roman"/>
          <w:sz w:val="28"/>
          <w:szCs w:val="28"/>
        </w:rPr>
        <w:t>задания</w:t>
      </w:r>
      <w:r w:rsidR="00E27604">
        <w:rPr>
          <w:rFonts w:ascii="Times New Roman" w:hAnsi="Times New Roman" w:cs="Times New Roman"/>
          <w:sz w:val="28"/>
          <w:szCs w:val="28"/>
        </w:rPr>
        <w:t xml:space="preserve"> и увязывает полученные результаты с теоретическими знаниями учебной дисциплины</w:t>
      </w:r>
      <w:r w:rsidRPr="00DD7221">
        <w:rPr>
          <w:rFonts w:ascii="Times New Roman" w:hAnsi="Times New Roman" w:cs="Times New Roman"/>
          <w:sz w:val="28"/>
          <w:szCs w:val="28"/>
        </w:rPr>
        <w:t xml:space="preserve">, </w:t>
      </w:r>
      <w:r w:rsidR="00E2760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D7221">
        <w:rPr>
          <w:rFonts w:ascii="Times New Roman" w:hAnsi="Times New Roman" w:cs="Times New Roman"/>
          <w:sz w:val="28"/>
          <w:szCs w:val="28"/>
        </w:rPr>
        <w:t>усвоивший основную и дополнительн</w:t>
      </w:r>
      <w:r w:rsidR="00E27604">
        <w:rPr>
          <w:rFonts w:ascii="Times New Roman" w:hAnsi="Times New Roman" w:cs="Times New Roman"/>
          <w:sz w:val="28"/>
          <w:szCs w:val="28"/>
        </w:rPr>
        <w:t>ую</w:t>
      </w:r>
      <w:r w:rsidRPr="00DD7221">
        <w:rPr>
          <w:rFonts w:ascii="Times New Roman" w:hAnsi="Times New Roman" w:cs="Times New Roman"/>
          <w:sz w:val="28"/>
          <w:szCs w:val="28"/>
        </w:rPr>
        <w:t xml:space="preserve"> литературой, рекомендованной </w:t>
      </w:r>
      <w:r w:rsidR="00E27604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D7221">
        <w:rPr>
          <w:rFonts w:ascii="Times New Roman" w:hAnsi="Times New Roman" w:cs="Times New Roman"/>
          <w:sz w:val="28"/>
          <w:szCs w:val="28"/>
        </w:rPr>
        <w:t>программой. Как правило, оценка «отлично» выстав</w:t>
      </w:r>
      <w:r>
        <w:rPr>
          <w:rFonts w:ascii="Times New Roman" w:hAnsi="Times New Roman" w:cs="Times New Roman"/>
          <w:sz w:val="28"/>
          <w:szCs w:val="28"/>
        </w:rPr>
        <w:t>ляется обучающимся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учебно-программного материала. </w:t>
      </w:r>
    </w:p>
    <w:p w14:paraId="38ECDFD4" w14:textId="07513C9D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</w:t>
      </w:r>
      <w:r>
        <w:rPr>
          <w:rFonts w:ascii="Times New Roman" w:hAnsi="Times New Roman" w:cs="Times New Roman"/>
          <w:sz w:val="28"/>
          <w:szCs w:val="28"/>
        </w:rPr>
        <w:t>нки «</w:t>
      </w:r>
      <w:r w:rsidRPr="00B272C5">
        <w:rPr>
          <w:rFonts w:ascii="Times New Roman" w:hAnsi="Times New Roman" w:cs="Times New Roman"/>
          <w:b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>» заслуживает обучающийся</w:t>
      </w:r>
      <w:r w:rsidRPr="00DD7221">
        <w:rPr>
          <w:rFonts w:ascii="Times New Roman" w:hAnsi="Times New Roman" w:cs="Times New Roman"/>
          <w:sz w:val="28"/>
          <w:szCs w:val="28"/>
        </w:rPr>
        <w:t>, обнаруживший полные знания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</w:t>
      </w:r>
      <w:r>
        <w:rPr>
          <w:rFonts w:ascii="Times New Roman" w:hAnsi="Times New Roman" w:cs="Times New Roman"/>
          <w:sz w:val="28"/>
          <w:szCs w:val="28"/>
        </w:rPr>
        <w:t xml:space="preserve"> «хорошо» выставляется обучающимся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деятельности. </w:t>
      </w:r>
      <w:r w:rsidR="00E27604">
        <w:rPr>
          <w:rFonts w:ascii="Times New Roman" w:hAnsi="Times New Roman" w:cs="Times New Roman"/>
          <w:sz w:val="28"/>
          <w:szCs w:val="28"/>
        </w:rPr>
        <w:t xml:space="preserve">При ответах на вопросы </w:t>
      </w:r>
      <w:r w:rsidR="00A56FAD">
        <w:rPr>
          <w:rFonts w:ascii="Times New Roman" w:hAnsi="Times New Roman" w:cs="Times New Roman"/>
          <w:sz w:val="28"/>
          <w:szCs w:val="28"/>
        </w:rPr>
        <w:t xml:space="preserve">экзаменационного билета, </w:t>
      </w:r>
      <w:r w:rsidR="00E2760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55AF2">
        <w:rPr>
          <w:rFonts w:ascii="Times New Roman" w:hAnsi="Times New Roman" w:cs="Times New Roman"/>
          <w:color w:val="000000"/>
          <w:sz w:val="28"/>
          <w:szCs w:val="28"/>
        </w:rPr>
        <w:t>озникает необходимость в постановке наводящих вопросов.</w:t>
      </w:r>
    </w:p>
    <w:p w14:paraId="7253A5F9" w14:textId="1F12B701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Оценки «</w:t>
      </w:r>
      <w:r w:rsidRPr="00B272C5">
        <w:rPr>
          <w:rFonts w:ascii="Times New Roman" w:hAnsi="Times New Roman" w:cs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 w:cs="Times New Roman"/>
          <w:sz w:val="28"/>
          <w:szCs w:val="28"/>
        </w:rPr>
        <w:t>» заслуживает обучающийся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обнаруживший знание учебно-программного материала в объеме, необходимом для дальнейшей учебы и предстоящей работы по профессии, </w:t>
      </w:r>
      <w:r w:rsidRPr="00DD7221">
        <w:rPr>
          <w:rFonts w:ascii="Times New Roman" w:hAnsi="Times New Roman" w:cs="Times New Roman"/>
          <w:sz w:val="28"/>
          <w:szCs w:val="28"/>
        </w:rPr>
        <w:lastRenderedPageBreak/>
        <w:t>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</w:t>
      </w:r>
      <w:r>
        <w:rPr>
          <w:rFonts w:ascii="Times New Roman" w:hAnsi="Times New Roman" w:cs="Times New Roman"/>
          <w:sz w:val="28"/>
          <w:szCs w:val="28"/>
        </w:rPr>
        <w:t>орительно» выставляется обучающимся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допустившим погрешности в ответе на экзамене и при выполнении экзаменационных заданий, но обладающим необходимыми знаниями для их устранения под руководством преподавателя. </w:t>
      </w:r>
      <w:r w:rsidR="00A56FAD">
        <w:rPr>
          <w:rFonts w:ascii="Times New Roman" w:hAnsi="Times New Roman" w:cs="Times New Roman"/>
          <w:sz w:val="28"/>
          <w:szCs w:val="28"/>
        </w:rPr>
        <w:t>При ответе на вопросы экзаменационного билета и</w:t>
      </w:r>
      <w:r w:rsidR="00E27604" w:rsidRPr="00B72239">
        <w:rPr>
          <w:rFonts w:ascii="Times New Roman" w:hAnsi="Times New Roman" w:cs="Times New Roman"/>
          <w:sz w:val="28"/>
          <w:szCs w:val="28"/>
        </w:rPr>
        <w:t>меется постоянная необходимость в постановке наводящих вопросов.</w:t>
      </w:r>
    </w:p>
    <w:p w14:paraId="0E13391F" w14:textId="0A38D588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Оценка «</w:t>
      </w:r>
      <w:r w:rsidRPr="00B272C5">
        <w:rPr>
          <w:rFonts w:ascii="Times New Roman" w:hAnsi="Times New Roman" w:cs="Times New Roman"/>
          <w:b/>
          <w:sz w:val="28"/>
          <w:szCs w:val="28"/>
        </w:rPr>
        <w:t>неудовлетворительно</w:t>
      </w:r>
      <w:r>
        <w:rPr>
          <w:rFonts w:ascii="Times New Roman" w:hAnsi="Times New Roman" w:cs="Times New Roman"/>
          <w:sz w:val="28"/>
          <w:szCs w:val="28"/>
        </w:rPr>
        <w:t>» выставляется обучающемуся</w:t>
      </w:r>
      <w:r w:rsidRPr="00DD7221">
        <w:rPr>
          <w:rFonts w:ascii="Times New Roman" w:hAnsi="Times New Roman" w:cs="Times New Roman"/>
          <w:sz w:val="28"/>
          <w:szCs w:val="28"/>
        </w:rPr>
        <w:t>, обнаружившему существенные пр</w:t>
      </w:r>
      <w:r>
        <w:rPr>
          <w:rFonts w:ascii="Times New Roman" w:hAnsi="Times New Roman" w:cs="Times New Roman"/>
          <w:sz w:val="28"/>
          <w:szCs w:val="28"/>
        </w:rPr>
        <w:t xml:space="preserve">обелы в знаниях основного </w:t>
      </w:r>
      <w:r w:rsidRPr="00DD7221">
        <w:rPr>
          <w:rFonts w:ascii="Times New Roman" w:hAnsi="Times New Roman" w:cs="Times New Roman"/>
          <w:sz w:val="28"/>
          <w:szCs w:val="28"/>
        </w:rPr>
        <w:t>программного материала, допустившему принципиальные ошибки в выполнении предусмотренных программой заданий.</w:t>
      </w:r>
    </w:p>
    <w:p w14:paraId="41646D44" w14:textId="7FDB266C" w:rsidR="00006B94" w:rsidRDefault="00006B94" w:rsidP="009725FC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2B97E6" w14:textId="051049D2" w:rsidR="009725FC" w:rsidRDefault="009725FC" w:rsidP="00006B94">
      <w:pPr>
        <w:pStyle w:val="a3"/>
        <w:numPr>
          <w:ilvl w:val="0"/>
          <w:numId w:val="6"/>
        </w:numPr>
        <w:spacing w:after="0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B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752155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50DA086E" w14:textId="77777777" w:rsidR="00006B94" w:rsidRPr="00006B94" w:rsidRDefault="00006B94" w:rsidP="00006B94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5CE67F" w14:textId="53659942" w:rsidR="009725FC" w:rsidRPr="00F46ECF" w:rsidRDefault="009725FC" w:rsidP="00F46ECF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  <w:r w:rsidRPr="00B072BA">
        <w:rPr>
          <w:rFonts w:ascii="Times New Roman" w:eastAsia="Calibri" w:hAnsi="Times New Roman"/>
          <w:b/>
        </w:rPr>
        <w:t>АТТЕСТАЦИОННЫЙ ЛИСТ ОБУЧАЮЩЕГОСЯ</w:t>
      </w:r>
      <w:r w:rsidRPr="00B072BA">
        <w:rPr>
          <w:rFonts w:ascii="Times New Roman" w:eastAsia="Calibri" w:hAnsi="Times New Roman" w:cs="Times New Roman"/>
          <w:b/>
        </w:rPr>
        <w:t xml:space="preserve"> </w:t>
      </w:r>
    </w:p>
    <w:tbl>
      <w:tblPr>
        <w:tblStyle w:val="a5"/>
        <w:tblW w:w="9748" w:type="dxa"/>
        <w:tblLayout w:type="fixed"/>
        <w:tblLook w:val="04A0" w:firstRow="1" w:lastRow="0" w:firstColumn="1" w:lastColumn="0" w:noHBand="0" w:noVBand="1"/>
      </w:tblPr>
      <w:tblGrid>
        <w:gridCol w:w="1809"/>
        <w:gridCol w:w="4678"/>
        <w:gridCol w:w="3261"/>
      </w:tblGrid>
      <w:tr w:rsidR="00027320" w14:paraId="4F0373AB" w14:textId="77777777" w:rsidTr="00F46ECF">
        <w:trPr>
          <w:trHeight w:val="849"/>
        </w:trPr>
        <w:tc>
          <w:tcPr>
            <w:tcW w:w="1809" w:type="dxa"/>
            <w:vAlign w:val="center"/>
          </w:tcPr>
          <w:p w14:paraId="590371C9" w14:textId="54C4BA98" w:rsidR="00027320" w:rsidRPr="000C6A3D" w:rsidRDefault="00027320" w:rsidP="000C6A3D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Код компетенции</w:t>
            </w:r>
          </w:p>
        </w:tc>
        <w:tc>
          <w:tcPr>
            <w:tcW w:w="4678" w:type="dxa"/>
            <w:vAlign w:val="center"/>
          </w:tcPr>
          <w:p w14:paraId="7292CC2A" w14:textId="548288D0" w:rsidR="00027320" w:rsidRPr="000C6A3D" w:rsidRDefault="00006B94" w:rsidP="000C6A3D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 достижения компетенций</w:t>
            </w:r>
          </w:p>
        </w:tc>
        <w:tc>
          <w:tcPr>
            <w:tcW w:w="3261" w:type="dxa"/>
            <w:vAlign w:val="center"/>
          </w:tcPr>
          <w:p w14:paraId="43FFFFC1" w14:textId="31E5AF71" w:rsidR="00027320" w:rsidRPr="000C6A3D" w:rsidRDefault="00027320" w:rsidP="000C6A3D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A3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0C6A3D" w14:paraId="7FD70B9E" w14:textId="77777777" w:rsidTr="00006B94">
        <w:trPr>
          <w:trHeight w:val="801"/>
        </w:trPr>
        <w:tc>
          <w:tcPr>
            <w:tcW w:w="1809" w:type="dxa"/>
            <w:vMerge w:val="restart"/>
          </w:tcPr>
          <w:p w14:paraId="33CC827A" w14:textId="77777777" w:rsidR="000C6A3D" w:rsidRPr="00027320" w:rsidRDefault="000C6A3D" w:rsidP="000C6A3D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320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0273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99ADC9F" w14:textId="44BAFE90" w:rsidR="000C6A3D" w:rsidRPr="00027320" w:rsidRDefault="000C6A3D" w:rsidP="000C6A3D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3F8EAE84" w14:textId="7A63FD2B" w:rsidR="000C6A3D" w:rsidRPr="000E57F3" w:rsidRDefault="00752155" w:rsidP="00752155">
            <w:pPr>
              <w:widowControl w:val="0"/>
              <w:autoSpaceDE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52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7521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математические и статистические методы, стандартные статистические пакеты для обработки данных</w:t>
            </w:r>
            <w:r w:rsidRPr="004B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</w:tcPr>
          <w:p w14:paraId="04C11F36" w14:textId="1BA4B5BC" w:rsidR="000C6A3D" w:rsidRDefault="00006B94" w:rsidP="000C6A3D">
            <w:pPr>
              <w:spacing w:before="20" w:after="20"/>
              <w:ind w:left="-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6A3D">
              <w:rPr>
                <w:rFonts w:ascii="Times New Roman" w:hAnsi="Times New Roman"/>
                <w:sz w:val="24"/>
                <w:szCs w:val="24"/>
              </w:rPr>
              <w:t>10 20 30 40 50 60 70 80 90 100</w:t>
            </w:r>
          </w:p>
        </w:tc>
      </w:tr>
      <w:tr w:rsidR="000C6A3D" w14:paraId="7AA67B2E" w14:textId="77777777" w:rsidTr="00006B94">
        <w:trPr>
          <w:trHeight w:val="801"/>
        </w:trPr>
        <w:tc>
          <w:tcPr>
            <w:tcW w:w="1809" w:type="dxa"/>
            <w:vMerge/>
          </w:tcPr>
          <w:p w14:paraId="3BFF3C6E" w14:textId="77777777" w:rsidR="000C6A3D" w:rsidRDefault="000C6A3D" w:rsidP="000C6A3D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170AE7DF" w14:textId="0A13648E" w:rsidR="000C6A3D" w:rsidRPr="00752155" w:rsidRDefault="00752155" w:rsidP="007521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2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75215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задач.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40684186" w14:textId="360A280D" w:rsidR="000C6A3D" w:rsidRDefault="000C6A3D" w:rsidP="000C6A3D">
            <w:pPr>
              <w:spacing w:before="20" w:after="20"/>
              <w:ind w:left="-1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10 20 30 40 50 60 70 80 90 100</w:t>
            </w:r>
          </w:p>
        </w:tc>
      </w:tr>
      <w:tr w:rsidR="000C6A3D" w14:paraId="31B8A94B" w14:textId="77777777" w:rsidTr="00006B94">
        <w:trPr>
          <w:trHeight w:val="801"/>
        </w:trPr>
        <w:tc>
          <w:tcPr>
            <w:tcW w:w="1809" w:type="dxa"/>
            <w:vMerge/>
          </w:tcPr>
          <w:p w14:paraId="1B3828C6" w14:textId="77777777" w:rsidR="000C6A3D" w:rsidRDefault="000C6A3D" w:rsidP="000C6A3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60DE1D22" w14:textId="01E24768" w:rsidR="000C6A3D" w:rsidRPr="000C6A3D" w:rsidRDefault="00752155" w:rsidP="007521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Владеть </w:t>
            </w:r>
            <w:r w:rsidRPr="00752155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навыками применения основных математических и статистических методов, стандартных статистических пакетов для обработки данных, полученных при решении профессиональных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0096BC0B" w14:textId="3E4653E8" w:rsidR="000C6A3D" w:rsidRDefault="000C6A3D" w:rsidP="000C6A3D">
            <w:pPr>
              <w:spacing w:before="20" w:after="20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10 20 30 40 50 60 70 80 90 100</w:t>
            </w:r>
          </w:p>
        </w:tc>
      </w:tr>
    </w:tbl>
    <w:p w14:paraId="14437E0A" w14:textId="77777777" w:rsidR="009725FC" w:rsidRDefault="009725FC" w:rsidP="008D361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7C46F1CD" w14:textId="77777777" w:rsidR="009725FC" w:rsidRDefault="009725FC" w:rsidP="009725FC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48B73574" w14:textId="787AEEDA" w:rsidR="009725FC" w:rsidRDefault="009725FC" w:rsidP="000C6A3D">
      <w:pPr>
        <w:spacing w:after="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p w14:paraId="1F2A096C" w14:textId="77777777" w:rsidR="00F1766F" w:rsidRPr="0022330F" w:rsidRDefault="00F1766F" w:rsidP="00F1766F">
      <w:pPr>
        <w:spacing w:after="0" w:line="12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5386"/>
        <w:gridCol w:w="2092"/>
      </w:tblGrid>
      <w:tr w:rsidR="009725FC" w14:paraId="290920DB" w14:textId="77777777" w:rsidTr="008803F3">
        <w:tc>
          <w:tcPr>
            <w:tcW w:w="2093" w:type="dxa"/>
            <w:vAlign w:val="center"/>
          </w:tcPr>
          <w:p w14:paraId="378A7BA2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56B5BD2F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15278AEB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9725FC" w14:paraId="0E43BA62" w14:textId="77777777" w:rsidTr="008803F3">
        <w:tc>
          <w:tcPr>
            <w:tcW w:w="2093" w:type="dxa"/>
            <w:vAlign w:val="center"/>
          </w:tcPr>
          <w:p w14:paraId="5E3E2FF9" w14:textId="77777777" w:rsidR="009725FC" w:rsidRPr="005F74D9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12C34910" w14:textId="06EF8BBF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8D6A9FA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9725FC" w14:paraId="06E79CFF" w14:textId="77777777" w:rsidTr="008803F3">
        <w:tc>
          <w:tcPr>
            <w:tcW w:w="2093" w:type="dxa"/>
            <w:vAlign w:val="center"/>
          </w:tcPr>
          <w:p w14:paraId="5751FDEB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7F8702AC" w14:textId="48DC0788" w:rsidR="009725FC" w:rsidRPr="0022330F" w:rsidRDefault="00F46ECF" w:rsidP="00F46ECF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97E8CAC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9725FC" w14:paraId="2F771049" w14:textId="77777777" w:rsidTr="008803F3">
        <w:tc>
          <w:tcPr>
            <w:tcW w:w="2093" w:type="dxa"/>
            <w:vAlign w:val="center"/>
          </w:tcPr>
          <w:p w14:paraId="7E7E9582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593AA93E" w14:textId="6D18362F" w:rsidR="009725FC" w:rsidRPr="0022330F" w:rsidRDefault="00F46ECF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A7B83AB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9725FC" w14:paraId="36748F37" w14:textId="77777777" w:rsidTr="008803F3">
        <w:tc>
          <w:tcPr>
            <w:tcW w:w="2093" w:type="dxa"/>
            <w:vAlign w:val="center"/>
          </w:tcPr>
          <w:p w14:paraId="05B8A035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16E6C302" w14:textId="76417E2A" w:rsidR="009725FC" w:rsidRPr="0022330F" w:rsidRDefault="00F46ECF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DD3EE95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9725FC" w14:paraId="127DEAF5" w14:textId="77777777" w:rsidTr="008803F3">
        <w:tc>
          <w:tcPr>
            <w:tcW w:w="2093" w:type="dxa"/>
            <w:vAlign w:val="center"/>
          </w:tcPr>
          <w:p w14:paraId="30A6F697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104ECEE2" w14:textId="17C6E22D" w:rsidR="009725FC" w:rsidRPr="0022330F" w:rsidRDefault="00F46ECF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3A636747" w14:textId="77777777" w:rsidR="009725FC" w:rsidRPr="0022330F" w:rsidRDefault="009725FC" w:rsidP="008803F3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A6BF2A6" w14:textId="6E59ACA7" w:rsidR="009924E0" w:rsidRPr="009924E0" w:rsidRDefault="009924E0" w:rsidP="008D36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924E0" w:rsidRPr="009924E0" w:rsidSect="0033392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65FAC" w14:textId="77777777" w:rsidR="00800B50" w:rsidRDefault="00800B50" w:rsidP="00D95CB3">
      <w:pPr>
        <w:spacing w:after="0" w:line="240" w:lineRule="auto"/>
      </w:pPr>
      <w:r>
        <w:separator/>
      </w:r>
    </w:p>
  </w:endnote>
  <w:endnote w:type="continuationSeparator" w:id="0">
    <w:p w14:paraId="6736638E" w14:textId="77777777" w:rsidR="00800B50" w:rsidRDefault="00800B50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2B1D6" w14:textId="77777777" w:rsidR="00800B50" w:rsidRDefault="00800B50" w:rsidP="00D95CB3">
      <w:pPr>
        <w:spacing w:after="0" w:line="240" w:lineRule="auto"/>
      </w:pPr>
      <w:r>
        <w:separator/>
      </w:r>
    </w:p>
  </w:footnote>
  <w:footnote w:type="continuationSeparator" w:id="0">
    <w:p w14:paraId="58B87BAD" w14:textId="77777777" w:rsidR="00800B50" w:rsidRDefault="00800B50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019E7B6" w14:textId="64DF4376" w:rsidR="00A158BC" w:rsidRDefault="00A158BC" w:rsidP="00C95DB8">
        <w:pPr>
          <w:pStyle w:val="a8"/>
          <w:jc w:val="center"/>
        </w:pPr>
        <w:r w:rsidRPr="00C95DB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95DB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C95DB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2688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95DB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7F6F5" w14:textId="64E3C5A3" w:rsidR="00A158BC" w:rsidRDefault="00A158BC" w:rsidP="00333929">
    <w:pPr>
      <w:pStyle w:val="a8"/>
      <w:jc w:val="center"/>
    </w:pPr>
    <w: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1AA1134"/>
    <w:multiLevelType w:val="hybridMultilevel"/>
    <w:tmpl w:val="78F00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600F3"/>
    <w:multiLevelType w:val="multilevel"/>
    <w:tmpl w:val="DA44EFF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F23351E"/>
    <w:multiLevelType w:val="hybridMultilevel"/>
    <w:tmpl w:val="53AC8608"/>
    <w:lvl w:ilvl="0" w:tplc="46A6BFC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C6122E5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97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</w:abstractNum>
  <w:abstractNum w:abstractNumId="8" w15:restartNumberingAfterBreak="0">
    <w:nsid w:val="3FD3404C"/>
    <w:multiLevelType w:val="hybridMultilevel"/>
    <w:tmpl w:val="442CCFE2"/>
    <w:lvl w:ilvl="0" w:tplc="99EC9A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6EE49D6"/>
    <w:multiLevelType w:val="multilevel"/>
    <w:tmpl w:val="DA44EFF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E1C41B9"/>
    <w:multiLevelType w:val="hybridMultilevel"/>
    <w:tmpl w:val="313064E4"/>
    <w:lvl w:ilvl="0" w:tplc="9AC2842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4E4C7209"/>
    <w:multiLevelType w:val="hybridMultilevel"/>
    <w:tmpl w:val="AECAFC6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504131D"/>
    <w:multiLevelType w:val="hybridMultilevel"/>
    <w:tmpl w:val="05C2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13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AE1"/>
    <w:rsid w:val="0000068A"/>
    <w:rsid w:val="00006B94"/>
    <w:rsid w:val="0001708A"/>
    <w:rsid w:val="00021F69"/>
    <w:rsid w:val="000266D7"/>
    <w:rsid w:val="00027320"/>
    <w:rsid w:val="0002745A"/>
    <w:rsid w:val="00031E86"/>
    <w:rsid w:val="00034717"/>
    <w:rsid w:val="00040EE2"/>
    <w:rsid w:val="0005710B"/>
    <w:rsid w:val="000642E1"/>
    <w:rsid w:val="0007264E"/>
    <w:rsid w:val="00083AC3"/>
    <w:rsid w:val="0008404E"/>
    <w:rsid w:val="000943EB"/>
    <w:rsid w:val="000977EA"/>
    <w:rsid w:val="000B1A23"/>
    <w:rsid w:val="000B6C03"/>
    <w:rsid w:val="000C6A3D"/>
    <w:rsid w:val="000E24F7"/>
    <w:rsid w:val="000E4AE9"/>
    <w:rsid w:val="000F42F5"/>
    <w:rsid w:val="00106E96"/>
    <w:rsid w:val="00116250"/>
    <w:rsid w:val="00122330"/>
    <w:rsid w:val="00146A8C"/>
    <w:rsid w:val="0015459F"/>
    <w:rsid w:val="00156575"/>
    <w:rsid w:val="00176B4F"/>
    <w:rsid w:val="00177AB9"/>
    <w:rsid w:val="00180C7B"/>
    <w:rsid w:val="001843CF"/>
    <w:rsid w:val="00191FF7"/>
    <w:rsid w:val="001934DE"/>
    <w:rsid w:val="0019585F"/>
    <w:rsid w:val="001B35D5"/>
    <w:rsid w:val="001C099A"/>
    <w:rsid w:val="001C2103"/>
    <w:rsid w:val="001D4039"/>
    <w:rsid w:val="001D4487"/>
    <w:rsid w:val="001D4974"/>
    <w:rsid w:val="0020132D"/>
    <w:rsid w:val="00202E02"/>
    <w:rsid w:val="00203602"/>
    <w:rsid w:val="0020409F"/>
    <w:rsid w:val="002422BD"/>
    <w:rsid w:val="00246973"/>
    <w:rsid w:val="00257C61"/>
    <w:rsid w:val="0026239A"/>
    <w:rsid w:val="0026371D"/>
    <w:rsid w:val="00265168"/>
    <w:rsid w:val="00266079"/>
    <w:rsid w:val="002661BE"/>
    <w:rsid w:val="00281ECE"/>
    <w:rsid w:val="002A337C"/>
    <w:rsid w:val="002B06F0"/>
    <w:rsid w:val="002B515C"/>
    <w:rsid w:val="002C1818"/>
    <w:rsid w:val="002C3279"/>
    <w:rsid w:val="002C494C"/>
    <w:rsid w:val="002D4967"/>
    <w:rsid w:val="002F70D0"/>
    <w:rsid w:val="002F7A6C"/>
    <w:rsid w:val="00300F43"/>
    <w:rsid w:val="00330B0D"/>
    <w:rsid w:val="00333929"/>
    <w:rsid w:val="00347E87"/>
    <w:rsid w:val="003609C1"/>
    <w:rsid w:val="00380FE0"/>
    <w:rsid w:val="00381D3C"/>
    <w:rsid w:val="003873B5"/>
    <w:rsid w:val="003B0DDE"/>
    <w:rsid w:val="003D760C"/>
    <w:rsid w:val="003E0425"/>
    <w:rsid w:val="003F7E60"/>
    <w:rsid w:val="004132DD"/>
    <w:rsid w:val="00415F6B"/>
    <w:rsid w:val="0042029D"/>
    <w:rsid w:val="00420F6F"/>
    <w:rsid w:val="00421AA9"/>
    <w:rsid w:val="004424C9"/>
    <w:rsid w:val="00447720"/>
    <w:rsid w:val="00451A55"/>
    <w:rsid w:val="0045538D"/>
    <w:rsid w:val="00462E06"/>
    <w:rsid w:val="00465F36"/>
    <w:rsid w:val="00474DE6"/>
    <w:rsid w:val="0048365A"/>
    <w:rsid w:val="004A5C7D"/>
    <w:rsid w:val="004B0151"/>
    <w:rsid w:val="004B06A4"/>
    <w:rsid w:val="004B19A5"/>
    <w:rsid w:val="004B3FAC"/>
    <w:rsid w:val="004C0AD3"/>
    <w:rsid w:val="004D48CB"/>
    <w:rsid w:val="004F3F0F"/>
    <w:rsid w:val="0050218A"/>
    <w:rsid w:val="00512292"/>
    <w:rsid w:val="0051458D"/>
    <w:rsid w:val="005261F4"/>
    <w:rsid w:val="00530EDE"/>
    <w:rsid w:val="00536283"/>
    <w:rsid w:val="005437F0"/>
    <w:rsid w:val="00551009"/>
    <w:rsid w:val="005563B6"/>
    <w:rsid w:val="005640FB"/>
    <w:rsid w:val="00577A35"/>
    <w:rsid w:val="005A753A"/>
    <w:rsid w:val="005B3236"/>
    <w:rsid w:val="005C1409"/>
    <w:rsid w:val="005C4FAD"/>
    <w:rsid w:val="005E3F42"/>
    <w:rsid w:val="005F0B89"/>
    <w:rsid w:val="0061146B"/>
    <w:rsid w:val="00613C6B"/>
    <w:rsid w:val="00615AB1"/>
    <w:rsid w:val="006275B9"/>
    <w:rsid w:val="00672062"/>
    <w:rsid w:val="00674AAF"/>
    <w:rsid w:val="00676C38"/>
    <w:rsid w:val="006861C4"/>
    <w:rsid w:val="00693EC2"/>
    <w:rsid w:val="00694182"/>
    <w:rsid w:val="00697917"/>
    <w:rsid w:val="00697F97"/>
    <w:rsid w:val="006A0BBF"/>
    <w:rsid w:val="006A49D5"/>
    <w:rsid w:val="006B37D5"/>
    <w:rsid w:val="006B7B6F"/>
    <w:rsid w:val="006C5F56"/>
    <w:rsid w:val="006D6BF8"/>
    <w:rsid w:val="006E5A64"/>
    <w:rsid w:val="006E5BBD"/>
    <w:rsid w:val="006F4948"/>
    <w:rsid w:val="00701183"/>
    <w:rsid w:val="00704DCA"/>
    <w:rsid w:val="00721F39"/>
    <w:rsid w:val="00724ACA"/>
    <w:rsid w:val="00741246"/>
    <w:rsid w:val="00752155"/>
    <w:rsid w:val="00754534"/>
    <w:rsid w:val="00771CD0"/>
    <w:rsid w:val="00775A2B"/>
    <w:rsid w:val="00790C8D"/>
    <w:rsid w:val="00794FCE"/>
    <w:rsid w:val="007A1C10"/>
    <w:rsid w:val="007B61F5"/>
    <w:rsid w:val="007D32D2"/>
    <w:rsid w:val="007D6797"/>
    <w:rsid w:val="007E4190"/>
    <w:rsid w:val="00800B50"/>
    <w:rsid w:val="00813CA1"/>
    <w:rsid w:val="008546FA"/>
    <w:rsid w:val="00870DE1"/>
    <w:rsid w:val="00875CA5"/>
    <w:rsid w:val="008803F3"/>
    <w:rsid w:val="008869FE"/>
    <w:rsid w:val="00891C05"/>
    <w:rsid w:val="008B32AB"/>
    <w:rsid w:val="008B3667"/>
    <w:rsid w:val="008B6235"/>
    <w:rsid w:val="008B6B39"/>
    <w:rsid w:val="008C3E13"/>
    <w:rsid w:val="008C7EBC"/>
    <w:rsid w:val="008D361E"/>
    <w:rsid w:val="008E679E"/>
    <w:rsid w:val="008F0DAE"/>
    <w:rsid w:val="008F6492"/>
    <w:rsid w:val="00940C4D"/>
    <w:rsid w:val="00946C78"/>
    <w:rsid w:val="00954CDA"/>
    <w:rsid w:val="00960C19"/>
    <w:rsid w:val="00964C5F"/>
    <w:rsid w:val="009725FC"/>
    <w:rsid w:val="0098010E"/>
    <w:rsid w:val="0098356B"/>
    <w:rsid w:val="009924E0"/>
    <w:rsid w:val="009968A3"/>
    <w:rsid w:val="009A1A8E"/>
    <w:rsid w:val="009A6E2E"/>
    <w:rsid w:val="009B6F5A"/>
    <w:rsid w:val="009C14FF"/>
    <w:rsid w:val="009D367C"/>
    <w:rsid w:val="009F3C4E"/>
    <w:rsid w:val="009F7A03"/>
    <w:rsid w:val="00A00D5F"/>
    <w:rsid w:val="00A03ACA"/>
    <w:rsid w:val="00A158BC"/>
    <w:rsid w:val="00A20EE8"/>
    <w:rsid w:val="00A24356"/>
    <w:rsid w:val="00A308E4"/>
    <w:rsid w:val="00A3145A"/>
    <w:rsid w:val="00A36BF3"/>
    <w:rsid w:val="00A43316"/>
    <w:rsid w:val="00A45FA4"/>
    <w:rsid w:val="00A56FAD"/>
    <w:rsid w:val="00A63A74"/>
    <w:rsid w:val="00A67ADA"/>
    <w:rsid w:val="00A71304"/>
    <w:rsid w:val="00A91753"/>
    <w:rsid w:val="00AA2188"/>
    <w:rsid w:val="00AB3C3A"/>
    <w:rsid w:val="00AB5E32"/>
    <w:rsid w:val="00AC567D"/>
    <w:rsid w:val="00AE7CB4"/>
    <w:rsid w:val="00B048F1"/>
    <w:rsid w:val="00B05C13"/>
    <w:rsid w:val="00B072BA"/>
    <w:rsid w:val="00B07C39"/>
    <w:rsid w:val="00B164EA"/>
    <w:rsid w:val="00B17B81"/>
    <w:rsid w:val="00B25FB1"/>
    <w:rsid w:val="00B315BD"/>
    <w:rsid w:val="00B35297"/>
    <w:rsid w:val="00B40981"/>
    <w:rsid w:val="00B4377E"/>
    <w:rsid w:val="00B44689"/>
    <w:rsid w:val="00B57BB5"/>
    <w:rsid w:val="00B62C09"/>
    <w:rsid w:val="00B66E36"/>
    <w:rsid w:val="00B8482A"/>
    <w:rsid w:val="00B84D46"/>
    <w:rsid w:val="00B86713"/>
    <w:rsid w:val="00B87010"/>
    <w:rsid w:val="00B8763B"/>
    <w:rsid w:val="00B87A5A"/>
    <w:rsid w:val="00B931DA"/>
    <w:rsid w:val="00B95032"/>
    <w:rsid w:val="00BE1525"/>
    <w:rsid w:val="00BE2BF8"/>
    <w:rsid w:val="00C010ED"/>
    <w:rsid w:val="00C046AD"/>
    <w:rsid w:val="00C10331"/>
    <w:rsid w:val="00C15123"/>
    <w:rsid w:val="00C20218"/>
    <w:rsid w:val="00C24F72"/>
    <w:rsid w:val="00C26884"/>
    <w:rsid w:val="00C4439D"/>
    <w:rsid w:val="00C52F50"/>
    <w:rsid w:val="00C66A51"/>
    <w:rsid w:val="00C73289"/>
    <w:rsid w:val="00C95DB8"/>
    <w:rsid w:val="00CA1AE1"/>
    <w:rsid w:val="00CA2E30"/>
    <w:rsid w:val="00CB1576"/>
    <w:rsid w:val="00CB7232"/>
    <w:rsid w:val="00CC2458"/>
    <w:rsid w:val="00CC51EA"/>
    <w:rsid w:val="00CE104A"/>
    <w:rsid w:val="00CE3052"/>
    <w:rsid w:val="00CE5E53"/>
    <w:rsid w:val="00CF0041"/>
    <w:rsid w:val="00D20BF3"/>
    <w:rsid w:val="00D2540E"/>
    <w:rsid w:val="00D406A0"/>
    <w:rsid w:val="00D4582E"/>
    <w:rsid w:val="00D46845"/>
    <w:rsid w:val="00D66A7E"/>
    <w:rsid w:val="00D66BE7"/>
    <w:rsid w:val="00D7237C"/>
    <w:rsid w:val="00D74A75"/>
    <w:rsid w:val="00D77D35"/>
    <w:rsid w:val="00D77F55"/>
    <w:rsid w:val="00D80DCC"/>
    <w:rsid w:val="00D8192A"/>
    <w:rsid w:val="00D86B8E"/>
    <w:rsid w:val="00D91917"/>
    <w:rsid w:val="00D95CB3"/>
    <w:rsid w:val="00DA2816"/>
    <w:rsid w:val="00DA520B"/>
    <w:rsid w:val="00DA59B7"/>
    <w:rsid w:val="00DB6783"/>
    <w:rsid w:val="00DC3679"/>
    <w:rsid w:val="00DC597B"/>
    <w:rsid w:val="00DC78B3"/>
    <w:rsid w:val="00DD0352"/>
    <w:rsid w:val="00DD11ED"/>
    <w:rsid w:val="00DD34EF"/>
    <w:rsid w:val="00DD7221"/>
    <w:rsid w:val="00DE2BE0"/>
    <w:rsid w:val="00DF1E7F"/>
    <w:rsid w:val="00DF32CD"/>
    <w:rsid w:val="00DF4FAB"/>
    <w:rsid w:val="00E0131B"/>
    <w:rsid w:val="00E24DA8"/>
    <w:rsid w:val="00E27604"/>
    <w:rsid w:val="00E369EE"/>
    <w:rsid w:val="00E43315"/>
    <w:rsid w:val="00E55F11"/>
    <w:rsid w:val="00E6371E"/>
    <w:rsid w:val="00E64B07"/>
    <w:rsid w:val="00E65C33"/>
    <w:rsid w:val="00E82374"/>
    <w:rsid w:val="00E96B90"/>
    <w:rsid w:val="00E97243"/>
    <w:rsid w:val="00EB7894"/>
    <w:rsid w:val="00EC31F0"/>
    <w:rsid w:val="00EC5534"/>
    <w:rsid w:val="00ED4B7E"/>
    <w:rsid w:val="00ED65FF"/>
    <w:rsid w:val="00F00945"/>
    <w:rsid w:val="00F0686F"/>
    <w:rsid w:val="00F069D8"/>
    <w:rsid w:val="00F12CB7"/>
    <w:rsid w:val="00F153D7"/>
    <w:rsid w:val="00F1766F"/>
    <w:rsid w:val="00F21F2E"/>
    <w:rsid w:val="00F4318B"/>
    <w:rsid w:val="00F45BFC"/>
    <w:rsid w:val="00F46ECF"/>
    <w:rsid w:val="00F53D40"/>
    <w:rsid w:val="00F54DEB"/>
    <w:rsid w:val="00F5577E"/>
    <w:rsid w:val="00F65122"/>
    <w:rsid w:val="00F6641E"/>
    <w:rsid w:val="00F8176A"/>
    <w:rsid w:val="00F86132"/>
    <w:rsid w:val="00F86C38"/>
    <w:rsid w:val="00F93128"/>
    <w:rsid w:val="00F945C3"/>
    <w:rsid w:val="00FB3FCA"/>
    <w:rsid w:val="00FB51A1"/>
    <w:rsid w:val="00FB780D"/>
    <w:rsid w:val="00FD453F"/>
    <w:rsid w:val="00FD68D8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8D7E5"/>
  <w15:docId w15:val="{6D7BFA13-4BC3-4F2F-9D61-FDC6A470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5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0">
    <w:name w:val="Обычный1"/>
    <w:rsid w:val="00B25FB1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4">
    <w:name w:val="Strong"/>
    <w:basedOn w:val="a0"/>
    <w:uiPriority w:val="22"/>
    <w:qFormat/>
    <w:rsid w:val="00DE2BE0"/>
    <w:rPr>
      <w:b/>
      <w:bCs/>
    </w:rPr>
  </w:style>
  <w:style w:type="paragraph" w:customStyle="1" w:styleId="Default">
    <w:name w:val="Default"/>
    <w:rsid w:val="00B87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A45FA4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A45FA4"/>
    <w:rPr>
      <w:rFonts w:eastAsia="Times New Roman" w:cs="Times New Roman"/>
      <w:sz w:val="20"/>
      <w:szCs w:val="20"/>
    </w:rPr>
  </w:style>
  <w:style w:type="character" w:styleId="af7">
    <w:name w:val="Hyperlink"/>
    <w:uiPriority w:val="99"/>
    <w:rsid w:val="009924E0"/>
    <w:rPr>
      <w:color w:val="0000FF"/>
      <w:u w:val="single"/>
    </w:rPr>
  </w:style>
  <w:style w:type="paragraph" w:styleId="af8">
    <w:name w:val="Body Text Indent"/>
    <w:basedOn w:val="a"/>
    <w:link w:val="af9"/>
    <w:rsid w:val="009924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9924E0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9924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924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9924E0"/>
    <w:rPr>
      <w:rFonts w:ascii="Times New Roman" w:hAnsi="Times New Roman" w:cs="Times New Roman"/>
      <w:sz w:val="24"/>
      <w:szCs w:val="24"/>
    </w:rPr>
  </w:style>
  <w:style w:type="table" w:customStyle="1" w:styleId="21">
    <w:name w:val="Сетка таблицы21"/>
    <w:basedOn w:val="a1"/>
    <w:next w:val="a5"/>
    <w:uiPriority w:val="39"/>
    <w:rsid w:val="007A1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E3052"/>
    <w:rPr>
      <w:color w:val="605E5C"/>
      <w:shd w:val="clear" w:color="auto" w:fill="E1DFDD"/>
    </w:rPr>
  </w:style>
  <w:style w:type="table" w:customStyle="1" w:styleId="2">
    <w:name w:val="Сетка таблицы2"/>
    <w:basedOn w:val="a1"/>
    <w:next w:val="a5"/>
    <w:uiPriority w:val="59"/>
    <w:rsid w:val="0075215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emf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714D7-FB56-4C62-B5BA-3CFC757DB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30</Pages>
  <Words>6136</Words>
  <Characters>34978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uzkayamv</cp:lastModifiedBy>
  <cp:revision>108</cp:revision>
  <cp:lastPrinted>2020-04-15T12:23:00Z</cp:lastPrinted>
  <dcterms:created xsi:type="dcterms:W3CDTF">2020-08-13T18:47:00Z</dcterms:created>
  <dcterms:modified xsi:type="dcterms:W3CDTF">2024-02-16T08:19:00Z</dcterms:modified>
</cp:coreProperties>
</file>